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833" w:rsidRPr="00873833" w:rsidRDefault="00873833" w:rsidP="00873833">
      <w:pPr>
        <w:spacing w:before="240" w:line="276" w:lineRule="auto"/>
        <w:rPr>
          <w:rFonts w:ascii="Calibri" w:eastAsia="Calibri" w:hAnsi="Calibri" w:cs="Times New Roman"/>
        </w:rPr>
      </w:pP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Arial"/>
        </w:rPr>
        <w:t>Załącznik nr 3 do SWZ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Nazwa firmy (wykonawcy): _____________________              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Adres wykonawcy: ____________________________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Województwo: 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NIP: 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REGON: 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KRS: ______________________________________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567"/>
        <w:rPr>
          <w:rFonts w:ascii="Verdana" w:eastAsia="Calibri" w:hAnsi="Verdana" w:cs="Times New Roman"/>
          <w:sz w:val="18"/>
          <w:szCs w:val="18"/>
        </w:rPr>
      </w:pPr>
      <w:r w:rsidRPr="00873833">
        <w:rPr>
          <w:rFonts w:ascii="Verdana" w:eastAsia="Calibri" w:hAnsi="Verdana" w:cs="Verdana"/>
          <w:sz w:val="18"/>
          <w:szCs w:val="18"/>
        </w:rPr>
        <w:t>numer telefonu wykonawcy wraz z numerem kierunkowym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tabs>
          <w:tab w:val="center" w:pos="4536"/>
          <w:tab w:val="right" w:pos="9072"/>
        </w:tabs>
        <w:suppressAutoHyphens/>
        <w:spacing w:after="120" w:line="276" w:lineRule="auto"/>
        <w:ind w:right="-2"/>
        <w:rPr>
          <w:rFonts w:ascii="Verdana" w:eastAsia="Calibri" w:hAnsi="Verdana" w:cs="Times New Roman"/>
          <w:kern w:val="2"/>
          <w:sz w:val="18"/>
          <w:szCs w:val="18"/>
          <w:lang w:val="x-none" w:eastAsia="ar-SA"/>
        </w:rPr>
      </w:pPr>
      <w:r w:rsidRPr="00873833">
        <w:rPr>
          <w:rFonts w:ascii="Verdana" w:eastAsia="Calibri" w:hAnsi="Verdana" w:cs="Verdana"/>
          <w:kern w:val="2"/>
          <w:sz w:val="18"/>
          <w:szCs w:val="18"/>
          <w:lang w:val="x-none" w:eastAsia="ar-SA"/>
        </w:rPr>
        <w:t>adres e-mail wykonawcy</w:t>
      </w:r>
    </w:p>
    <w:p w:rsidR="00873833" w:rsidRPr="00873833" w:rsidRDefault="00873833" w:rsidP="00873833">
      <w:pPr>
        <w:keepNext/>
        <w:keepLines/>
        <w:tabs>
          <w:tab w:val="left" w:pos="7836"/>
        </w:tabs>
        <w:spacing w:after="0" w:line="276" w:lineRule="auto"/>
        <w:ind w:left="4820"/>
        <w:outlineLvl w:val="4"/>
        <w:rPr>
          <w:rFonts w:ascii="Verdana" w:eastAsia="Times New Roman" w:hAnsi="Verdana" w:cs="Verdana"/>
          <w:b/>
          <w:iCs/>
          <w:lang w:val="x-none" w:eastAsia="x-none"/>
        </w:rPr>
      </w:pP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>Urząd Miasta Częstochowy</w:t>
      </w: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ab/>
      </w:r>
    </w:p>
    <w:p w:rsidR="00873833" w:rsidRPr="00873833" w:rsidRDefault="00873833" w:rsidP="00873833">
      <w:pPr>
        <w:spacing w:after="240" w:line="276" w:lineRule="auto"/>
        <w:ind w:left="4820"/>
        <w:rPr>
          <w:rFonts w:ascii="Verdana" w:eastAsia="Calibri" w:hAnsi="Verdana" w:cs="Verdana"/>
          <w:b/>
          <w:iCs/>
        </w:rPr>
      </w:pPr>
      <w:r w:rsidRPr="00873833">
        <w:rPr>
          <w:rFonts w:ascii="Verdana" w:eastAsia="Calibri" w:hAnsi="Verdana" w:cs="Verdana"/>
          <w:b/>
          <w:iCs/>
        </w:rPr>
        <w:t>Wydział Inwestycji i Zamówień Publicznych</w:t>
      </w:r>
    </w:p>
    <w:p w:rsidR="00873833" w:rsidRPr="00873833" w:rsidRDefault="00873833" w:rsidP="00873833">
      <w:pPr>
        <w:spacing w:after="240" w:line="276" w:lineRule="auto"/>
        <w:jc w:val="center"/>
        <w:rPr>
          <w:rFonts w:ascii="Verdana" w:eastAsia="Calibri" w:hAnsi="Verdana" w:cs="Times New Roman"/>
          <w:color w:val="FF0000"/>
        </w:rPr>
      </w:pPr>
      <w:r w:rsidRPr="00F70831">
        <w:rPr>
          <w:rFonts w:ascii="Verdana" w:eastAsia="Calibri" w:hAnsi="Verdana" w:cs="Verdana"/>
          <w:b/>
        </w:rPr>
        <w:t xml:space="preserve">FORMULARZ OFERTOWY – </w:t>
      </w:r>
      <w:r w:rsidRPr="00873833">
        <w:rPr>
          <w:rFonts w:ascii="Verdana" w:eastAsia="Calibri" w:hAnsi="Verdana" w:cs="Verdana"/>
          <w:b/>
          <w:color w:val="FF0000"/>
        </w:rPr>
        <w:t xml:space="preserve">dotyczy części </w:t>
      </w:r>
      <w:r w:rsidR="002C5443">
        <w:rPr>
          <w:rFonts w:ascii="Verdana" w:eastAsia="Calibri" w:hAnsi="Verdana" w:cs="Verdana"/>
          <w:b/>
          <w:color w:val="FF0000"/>
        </w:rPr>
        <w:t>2</w:t>
      </w:r>
    </w:p>
    <w:p w:rsidR="00873833" w:rsidRPr="00F70831" w:rsidRDefault="00873833" w:rsidP="00873833">
      <w:pPr>
        <w:spacing w:line="276" w:lineRule="auto"/>
        <w:ind w:firstLine="709"/>
        <w:rPr>
          <w:rFonts w:ascii="Verdana" w:eastAsia="Calibri" w:hAnsi="Verdana" w:cs="Times New Roman"/>
        </w:rPr>
      </w:pPr>
      <w:r w:rsidRPr="00F70831">
        <w:rPr>
          <w:rFonts w:ascii="Verdana" w:eastAsia="Calibri" w:hAnsi="Verdana" w:cs="Verdana"/>
          <w:bCs/>
        </w:rPr>
        <w:t xml:space="preserve">Nawiązując do ogłoszenia o postępowaniu prowadzonym w trybie podstawowym bez przeprowadzenia negocjacji treści złożonych ofert zgodnie z art. 275 pkt 1 ustawy Pzp na </w:t>
      </w:r>
      <w:r w:rsidRPr="00F70831">
        <w:rPr>
          <w:rFonts w:ascii="Verdana" w:eastAsia="Calibri" w:hAnsi="Verdana" w:cs="Arial"/>
          <w:b/>
          <w:bCs/>
          <w:iCs/>
        </w:rPr>
        <w:t xml:space="preserve">zakup i dostawę </w:t>
      </w:r>
      <w:r w:rsidRPr="00F70831">
        <w:rPr>
          <w:rFonts w:ascii="Verdana" w:eastAsia="Verdana" w:hAnsi="Verdana" w:cs="Verdana"/>
          <w:b/>
        </w:rPr>
        <w:t xml:space="preserve">sprzętu oraz akcesoriów do </w:t>
      </w:r>
      <w:proofErr w:type="spellStart"/>
      <w:r w:rsidRPr="00F70831">
        <w:rPr>
          <w:rFonts w:ascii="Verdana" w:eastAsia="Verdana" w:hAnsi="Verdana" w:cs="Verdana"/>
          <w:b/>
        </w:rPr>
        <w:t>zajeć</w:t>
      </w:r>
      <w:proofErr w:type="spellEnd"/>
      <w:r w:rsidRPr="00F70831">
        <w:rPr>
          <w:rFonts w:ascii="Verdana" w:eastAsia="Verdana" w:hAnsi="Verdana" w:cs="Verdana"/>
          <w:b/>
        </w:rPr>
        <w:t xml:space="preserve"> wsparcia terapeutycznego na potrzeby projektów „Szkoła możliwości” i „Razem poznajmy świat” – 4 części</w:t>
      </w:r>
      <w:r w:rsidRPr="00F70831">
        <w:rPr>
          <w:rFonts w:ascii="Verdana" w:eastAsia="Calibri" w:hAnsi="Verdana" w:cs="Arial"/>
          <w:b/>
          <w:bCs/>
        </w:rPr>
        <w:t>,</w:t>
      </w:r>
      <w:r w:rsidRPr="00F70831">
        <w:rPr>
          <w:rFonts w:ascii="Verdana" w:eastAsia="Calibri" w:hAnsi="Verdana" w:cs="Times New Roman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Cs/>
          <w:lang w:eastAsia="pl-PL"/>
        </w:rPr>
        <w:t>składamy ofertę sporządzoną:</w:t>
      </w:r>
    </w:p>
    <w:p w:rsidR="00873833" w:rsidRPr="00F70831" w:rsidRDefault="00873833" w:rsidP="00066174">
      <w:pPr>
        <w:tabs>
          <w:tab w:val="left" w:pos="284"/>
        </w:tabs>
        <w:spacing w:after="0" w:line="276" w:lineRule="auto"/>
        <w:ind w:left="284" w:hanging="284"/>
        <w:rPr>
          <w:rFonts w:ascii="Verdana" w:eastAsia="Calibri" w:hAnsi="Verdana" w:cs="Times New Roman"/>
        </w:rPr>
      </w:pPr>
      <w:r w:rsidRPr="00F70831">
        <w:rPr>
          <w:rFonts w:ascii="Verdana" w:eastAsia="Times New Roman" w:hAnsi="Verdana" w:cs="Verdana"/>
          <w:b/>
          <w:bCs/>
          <w:lang w:eastAsia="pl-PL"/>
        </w:rPr>
        <w:t>-</w:t>
      </w:r>
      <w:r w:rsidRPr="00F70831">
        <w:rPr>
          <w:rFonts w:ascii="Verdana" w:eastAsia="Times New Roman" w:hAnsi="Verdana" w:cs="Verdana"/>
          <w:b/>
          <w:bCs/>
          <w:lang w:eastAsia="pl-PL"/>
        </w:rPr>
        <w:tab/>
        <w:t xml:space="preserve">w formie elektronicznej* </w:t>
      </w:r>
      <w:r w:rsidRPr="00F70831">
        <w:rPr>
          <w:rFonts w:ascii="Verdana" w:eastAsia="Times New Roman" w:hAnsi="Verdana" w:cs="Verdana"/>
          <w:bCs/>
          <w:lang w:eastAsia="pl-PL"/>
        </w:rPr>
        <w:t>(oferta opatrzona kwalifikowanym podpisem elektronicznym)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Cs/>
          <w:lang w:eastAsia="pl-PL"/>
        </w:rPr>
        <w:t>lub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 -</w:t>
      </w:r>
      <w:r w:rsidR="00066174" w:rsidRPr="00F70831">
        <w:rPr>
          <w:rFonts w:ascii="Verdana" w:eastAsia="Times New Roman" w:hAnsi="Verdana" w:cs="Verdana"/>
          <w:b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w postaci elektronicznej* </w:t>
      </w:r>
      <w:r w:rsidRPr="00F70831">
        <w:rPr>
          <w:rFonts w:ascii="Verdana" w:eastAsia="Times New Roman" w:hAnsi="Verdana" w:cs="Verdana"/>
          <w:bCs/>
          <w:lang w:eastAsia="pl-PL"/>
        </w:rPr>
        <w:t>(oferta opatrzona podpisem zaufanym lub podpisem osobistym)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lang w:eastAsia="pl-PL"/>
        </w:rPr>
        <w:t>zgodnie z poniższymi warunkami i oświadczeniami: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 </w:t>
      </w:r>
    </w:p>
    <w:p w:rsidR="00873833" w:rsidRPr="00F70831" w:rsidRDefault="00873833" w:rsidP="00873833">
      <w:pPr>
        <w:spacing w:after="120" w:line="276" w:lineRule="auto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b/>
          <w:lang w:eastAsia="pl-PL"/>
        </w:rPr>
        <w:t>*</w:t>
      </w:r>
      <w:r w:rsidRPr="00F70831">
        <w:rPr>
          <w:rFonts w:ascii="Verdana" w:eastAsia="Times New Roman" w:hAnsi="Verdana" w:cs="Verdana"/>
          <w:lang w:eastAsia="pl-PL"/>
        </w:rPr>
        <w:t xml:space="preserve"> -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</w:p>
    <w:p w:rsidR="00873833" w:rsidRPr="00F70831" w:rsidRDefault="00873833" w:rsidP="00873833">
      <w:pPr>
        <w:spacing w:before="240" w:after="113" w:line="276" w:lineRule="auto"/>
        <w:ind w:left="284" w:hanging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w zakresie części </w:t>
      </w:r>
      <w:r w:rsidR="002C5443">
        <w:rPr>
          <w:rFonts w:ascii="Verdana" w:eastAsia="Calibri" w:hAnsi="Verdana" w:cs="Arial"/>
          <w:b/>
          <w:bCs/>
          <w:color w:val="FF0000"/>
        </w:rPr>
        <w:t>2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873833" w:rsidRPr="00873833" w:rsidRDefault="00873833" w:rsidP="0021087A">
      <w:pPr>
        <w:spacing w:after="120" w:line="276" w:lineRule="auto"/>
        <w:ind w:left="1701" w:hanging="1701"/>
        <w:rPr>
          <w:rFonts w:ascii="Verdana" w:eastAsia="Calibri" w:hAnsi="Verdana" w:cs="Arial"/>
          <w:b/>
          <w:color w:val="FF0000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 xml:space="preserve">Część </w:t>
      </w:r>
      <w:r w:rsidR="002C5443">
        <w:rPr>
          <w:rFonts w:ascii="Verdana" w:eastAsia="Calibri" w:hAnsi="Verdana" w:cs="Times New Roman"/>
          <w:b/>
          <w:color w:val="FF0000"/>
        </w:rPr>
        <w:t>2</w:t>
      </w:r>
      <w:r w:rsidRPr="00873833">
        <w:rPr>
          <w:rFonts w:ascii="Verdana" w:eastAsia="Calibri" w:hAnsi="Verdana" w:cs="Times New Roman"/>
          <w:b/>
          <w:color w:val="FF0000"/>
        </w:rPr>
        <w:t>:</w:t>
      </w:r>
      <w:r w:rsidRPr="00873833">
        <w:rPr>
          <w:rFonts w:ascii="Verdana" w:eastAsia="Calibri" w:hAnsi="Verdana" w:cs="Times New Roman"/>
          <w:b/>
          <w:color w:val="FF0000"/>
        </w:rPr>
        <w:tab/>
      </w:r>
      <w:r w:rsidR="002C5443">
        <w:rPr>
          <w:rFonts w:ascii="Verdana" w:eastAsia="Calibri" w:hAnsi="Verdana" w:cs="Times New Roman"/>
          <w:b/>
          <w:color w:val="FF0000"/>
        </w:rPr>
        <w:t>Akcesoria do zajęć z zakresu wsparcia terapeutycznego w projekcie „Szkoła możliwości”</w:t>
      </w:r>
      <w:r w:rsidRPr="00873833">
        <w:rPr>
          <w:rFonts w:ascii="Verdana" w:eastAsia="Calibri" w:hAnsi="Verdana" w:cs="Arial"/>
          <w:b/>
          <w:color w:val="FF0000"/>
        </w:rPr>
        <w:t>.</w:t>
      </w:r>
    </w:p>
    <w:p w:rsidR="00873833" w:rsidRPr="00F70831" w:rsidRDefault="00873833" w:rsidP="0021087A">
      <w:pPr>
        <w:tabs>
          <w:tab w:val="left" w:pos="709"/>
        </w:tabs>
        <w:spacing w:after="120" w:line="276" w:lineRule="auto"/>
        <w:ind w:left="993" w:hanging="85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lastRenderedPageBreak/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873833" w:rsidRPr="00F70831" w:rsidRDefault="00CB1C46" w:rsidP="0082424A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="00873833" w:rsidRPr="00F70831">
        <w:rPr>
          <w:rFonts w:ascii="Verdana" w:eastAsia="Calibri" w:hAnsi="Verdana" w:cs="Times New Roman"/>
          <w:b/>
          <w:bCs/>
        </w:rPr>
        <w:t>)</w:t>
      </w:r>
      <w:r w:rsidR="00873833" w:rsidRPr="00F70831">
        <w:rPr>
          <w:rFonts w:ascii="Verdana" w:eastAsia="Calibri" w:hAnsi="Verdana" w:cs="Times New Roman"/>
          <w:b/>
        </w:rPr>
        <w:tab/>
      </w:r>
      <w:r w:rsidR="00873833" w:rsidRPr="00F70831">
        <w:rPr>
          <w:rFonts w:ascii="Verdana" w:eastAsia="Calibri" w:hAnsi="Verdana" w:cs="Arial"/>
          <w:b/>
        </w:rPr>
        <w:t>całkowita</w:t>
      </w:r>
      <w:r w:rsidR="00873833"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="00873833" w:rsidRPr="00F70831">
        <w:rPr>
          <w:rFonts w:ascii="Verdana" w:eastAsia="Calibri" w:hAnsi="Verdana" w:cs="Times New Roman"/>
        </w:rPr>
        <w:t xml:space="preserve"> </w:t>
      </w:r>
      <w:r w:rsidR="003C1DAF" w:rsidRPr="00F70831">
        <w:rPr>
          <w:rFonts w:ascii="Verdana" w:eastAsia="Calibri" w:hAnsi="Verdana" w:cs="Times New Roman"/>
        </w:rPr>
        <w:t>w</w:t>
      </w:r>
      <w:r w:rsidR="00873833" w:rsidRPr="00F70831">
        <w:rPr>
          <w:rFonts w:ascii="Verdana" w:eastAsia="Calibri" w:hAnsi="Verdana" w:cs="Times New Roman"/>
        </w:rPr>
        <w:t>ysokości</w:t>
      </w:r>
      <w:r w:rsidR="003C1DAF" w:rsidRPr="00F70831">
        <w:rPr>
          <w:rFonts w:ascii="Verdana" w:eastAsia="Calibri" w:hAnsi="Verdana" w:cs="Times New Roman"/>
          <w:bCs/>
        </w:rPr>
        <w:t xml:space="preserve">: </w:t>
      </w:r>
      <w:r w:rsidR="0082424A" w:rsidRPr="00F70831">
        <w:rPr>
          <w:rFonts w:ascii="Verdana" w:eastAsia="Calibri" w:hAnsi="Verdana" w:cs="Times New Roman"/>
          <w:b/>
        </w:rPr>
        <w:t>____</w:t>
      </w:r>
      <w:r w:rsidR="00873833" w:rsidRPr="00F70831">
        <w:rPr>
          <w:rFonts w:ascii="Verdana" w:eastAsia="Calibri" w:hAnsi="Verdana" w:cs="Times New Roman"/>
          <w:b/>
        </w:rPr>
        <w:t>__________ zł</w:t>
      </w:r>
    </w:p>
    <w:p w:rsidR="00873833" w:rsidRPr="0082424A" w:rsidRDefault="00873833" w:rsidP="003C1DAF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849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3"/>
        <w:gridCol w:w="2126"/>
        <w:gridCol w:w="1276"/>
        <w:gridCol w:w="2410"/>
      </w:tblGrid>
      <w:tr w:rsidR="00CB1C46" w:rsidRPr="0082424A" w:rsidTr="00CB1C46">
        <w:trPr>
          <w:trHeight w:val="19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B1C46" w:rsidRPr="0082424A" w:rsidRDefault="00CB1C46" w:rsidP="00873833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B1C46" w:rsidRPr="0082424A" w:rsidRDefault="00CB1C46" w:rsidP="00873833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B1C46" w:rsidRPr="0082424A" w:rsidRDefault="00CB1C46" w:rsidP="00873833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Cena jednostkowa </w:t>
            </w:r>
            <w:r w:rsidRPr="00094DFF">
              <w:rPr>
                <w:rFonts w:ascii="Verdana" w:eastAsia="SimSun" w:hAnsi="Verdana" w:cs="Verdana"/>
                <w:color w:val="000000" w:themeColor="text1"/>
                <w:kern w:val="1"/>
                <w:sz w:val="18"/>
                <w:szCs w:val="18"/>
                <w:lang w:eastAsia="hi-IN" w:bidi="hi-IN"/>
              </w:rPr>
              <w:t>brutto</w:t>
            </w:r>
          </w:p>
          <w:p w:rsidR="00CB1C46" w:rsidRPr="0082424A" w:rsidRDefault="00CB1C46" w:rsidP="0087383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B1C46" w:rsidRPr="0082424A" w:rsidRDefault="00CB1C46" w:rsidP="00873833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</w:p>
          <w:p w:rsidR="00CB1C46" w:rsidRPr="0082424A" w:rsidRDefault="00CB1C46" w:rsidP="0087383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1C46" w:rsidRPr="0082424A" w:rsidRDefault="00CB1C46" w:rsidP="00873833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CB1C46" w:rsidRPr="0082424A" w:rsidRDefault="00CB1C46" w:rsidP="00873833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(kol.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CB1C46" w:rsidRPr="0082424A" w:rsidRDefault="00CB1C46" w:rsidP="00873833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CB1C46" w:rsidRPr="0082424A" w:rsidTr="00CB1C46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B1C46" w:rsidRPr="0082424A" w:rsidRDefault="00CB1C46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46" w:rsidRPr="0082424A" w:rsidRDefault="00CB1C46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46" w:rsidRPr="0082424A" w:rsidRDefault="00CB1C46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46" w:rsidRPr="0082424A" w:rsidRDefault="00CB1C46" w:rsidP="00873833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1C46" w:rsidRPr="0082424A" w:rsidRDefault="00CB1C46" w:rsidP="00CB1C46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Sensoryczne domino 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Transparentne dyski do łączenia 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Piasek sensoryczny z</w:t>
            </w:r>
            <w:r>
              <w:rPr>
                <w:rFonts w:ascii="Verdana" w:hAnsi="Verdana" w:cs="Calibri"/>
                <w:color w:val="000000"/>
              </w:rPr>
              <w:t> </w:t>
            </w:r>
            <w:r w:rsidRPr="006E6792">
              <w:rPr>
                <w:rFonts w:ascii="Verdana" w:hAnsi="Verdana" w:cs="Calibri"/>
                <w:color w:val="000000"/>
              </w:rPr>
              <w:t xml:space="preserve">piaskownicą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Mata sensoryczna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Piłka do balansowania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Rękawice sensoryczne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Jeżyk sensoryczny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Piłeczka antystresowa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5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Kolorowe szklane kulki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Basen z kulkami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Magiczna mozaika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Memory dotykowe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Pomoc dydaktyczna do  chwytania na potrzeby zajęć specjalistycznych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Mozaika szyfrowa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Układanki różne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Pomoc dydaktyczna do koordynacji wzrokowo-ruchowej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66038D" w:rsidRPr="006E6792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proofErr w:type="spellStart"/>
            <w:r w:rsidRPr="006E6792">
              <w:rPr>
                <w:rFonts w:ascii="Verdana" w:hAnsi="Verdana" w:cs="Calibri"/>
                <w:color w:val="000000"/>
              </w:rPr>
              <w:t>Slime</w:t>
            </w:r>
            <w:proofErr w:type="spellEnd"/>
            <w:r w:rsidRPr="006E6792">
              <w:rPr>
                <w:rFonts w:ascii="Verdana" w:hAnsi="Verdana" w:cs="Calibri"/>
                <w:color w:val="000000"/>
              </w:rPr>
              <w:t xml:space="preserve"> w tubie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Klepsydra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10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Kostka Rubika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5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A14B22">
              <w:rPr>
                <w:rFonts w:ascii="Verdana" w:hAnsi="Verdana" w:cs="Calibri"/>
                <w:color w:val="000000"/>
              </w:rPr>
              <w:t>Tor równoważny do SP1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Wirujący talerz z uchwytami do 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Pomoc do treningu zapachowego do 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Piasek kinetyczny  do 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Default="0066038D" w:rsidP="0066038D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564B49">
              <w:rPr>
                <w:rFonts w:ascii="Verdana" w:hAnsi="Verdana" w:cs="Calibri"/>
                <w:color w:val="000000"/>
              </w:rPr>
              <w:t>Zestaw magicznych skrzynek do integracji sensorycznej  do SP2</w:t>
            </w:r>
          </w:p>
          <w:p w:rsidR="0066038D" w:rsidRPr="00564B49" w:rsidRDefault="0066038D" w:rsidP="0066038D">
            <w:pPr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Dysk balansowy do ćwiczeń równowagi  do 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10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Skrzynka sensoryczna  do 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Kreatywny tor przeszkód </w:t>
            </w:r>
            <w:r w:rsidRPr="00564B49">
              <w:rPr>
                <w:rFonts w:ascii="Verdana" w:hAnsi="Verdana" w:cs="Calibri"/>
                <w:color w:val="000000"/>
              </w:rPr>
              <w:t xml:space="preserve"> do 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Chusta animacyjna </w:t>
            </w:r>
            <w:r w:rsidRPr="00564B49">
              <w:rPr>
                <w:rFonts w:ascii="Verdana" w:hAnsi="Verdana" w:cs="Calibri"/>
                <w:color w:val="000000"/>
              </w:rPr>
              <w:t xml:space="preserve"> do 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Równoważnia </w:t>
            </w:r>
            <w:r w:rsidRPr="00A14B22">
              <w:rPr>
                <w:rFonts w:ascii="Verdana" w:hAnsi="Verdana" w:cs="Calibri"/>
                <w:color w:val="000000"/>
              </w:rPr>
              <w:t xml:space="preserve"> do SP2</w:t>
            </w:r>
          </w:p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Tor równoważny </w:t>
            </w:r>
            <w:r w:rsidRPr="00A14B22">
              <w:rPr>
                <w:rFonts w:ascii="Verdana" w:hAnsi="Verdana" w:cs="Calibri"/>
                <w:color w:val="000000"/>
              </w:rPr>
              <w:t xml:space="preserve"> do SP2</w:t>
            </w:r>
          </w:p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Dyski sensoryczne (min.</w:t>
            </w:r>
            <w:r>
              <w:rPr>
                <w:rFonts w:ascii="Verdana" w:hAnsi="Verdana" w:cs="Calibri"/>
                <w:color w:val="000000"/>
              </w:rPr>
              <w:t xml:space="preserve"> </w:t>
            </w:r>
            <w:r w:rsidRPr="00564B49">
              <w:rPr>
                <w:rFonts w:ascii="Verdana" w:hAnsi="Verdana" w:cs="Calibri"/>
                <w:color w:val="000000"/>
              </w:rPr>
              <w:t>10 małych i 10 dużych) do SP10 w ZSP2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Dyski do balansowania do SP10 w ZSP2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sztuki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Ścieżka kamienie do SP10 w</w:t>
            </w:r>
            <w:r>
              <w:rPr>
                <w:rFonts w:ascii="Verdana" w:hAnsi="Verdana" w:cs="Calibri"/>
                <w:color w:val="000000"/>
              </w:rPr>
              <w:t> </w:t>
            </w:r>
            <w:r w:rsidRPr="00564B49">
              <w:rPr>
                <w:rFonts w:ascii="Verdana" w:hAnsi="Verdana" w:cs="Calibri"/>
                <w:color w:val="000000"/>
              </w:rPr>
              <w:t>ZSP2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sztuka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Piłka do SP10 w ZSP2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sztuka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Kółka </w:t>
            </w:r>
            <w:r w:rsidRPr="00564B49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564B49">
              <w:rPr>
                <w:rFonts w:ascii="Verdana" w:hAnsi="Verdana" w:cs="Calibri"/>
                <w:color w:val="000000"/>
              </w:rPr>
              <w:t>Jeżykowe</w:t>
            </w:r>
            <w:proofErr w:type="spellEnd"/>
            <w:r w:rsidRPr="00564B49">
              <w:rPr>
                <w:rFonts w:ascii="Verdana" w:hAnsi="Verdana" w:cs="Calibri"/>
                <w:color w:val="000000"/>
              </w:rPr>
              <w:t xml:space="preserve"> półkule do SP10 w</w:t>
            </w:r>
            <w:r>
              <w:rPr>
                <w:rFonts w:ascii="Verdana" w:hAnsi="Verdana" w:cs="Calibri"/>
                <w:color w:val="000000"/>
              </w:rPr>
              <w:t> </w:t>
            </w:r>
            <w:r w:rsidRPr="00564B49">
              <w:rPr>
                <w:rFonts w:ascii="Verdana" w:hAnsi="Verdana" w:cs="Calibri"/>
                <w:color w:val="000000"/>
              </w:rPr>
              <w:t>ZSP2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Pomoc do treningu węchowego  do SP10 w ZSP2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Sensoryczne stopy do SP10 w ZSP2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Pachołek </w:t>
            </w:r>
            <w:r w:rsidRPr="00564B49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10 sztuk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Układanki </w:t>
            </w:r>
            <w:r w:rsidRPr="00564B49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Zestaw pomocy dydaktycznych </w:t>
            </w:r>
            <w:r w:rsidRPr="00564B49">
              <w:rPr>
                <w:rFonts w:ascii="Verdana" w:hAnsi="Verdana" w:cs="Calibri"/>
                <w:color w:val="000000"/>
              </w:rPr>
              <w:t>do SP10 w</w:t>
            </w:r>
            <w:r>
              <w:rPr>
                <w:rFonts w:ascii="Verdana" w:hAnsi="Verdana" w:cs="Calibri"/>
                <w:color w:val="000000"/>
              </w:rPr>
              <w:t> </w:t>
            </w:r>
            <w:r w:rsidRPr="00564B49">
              <w:rPr>
                <w:rFonts w:ascii="Verdana" w:hAnsi="Verdana" w:cs="Calibri"/>
                <w:color w:val="000000"/>
              </w:rPr>
              <w:t>ZSP2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Kładka </w:t>
            </w:r>
            <w:r w:rsidRPr="00A14B22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Zabawka do treningu manipulacji </w:t>
            </w:r>
            <w:r w:rsidRPr="00A14B22">
              <w:rPr>
                <w:rFonts w:ascii="Verdana" w:hAnsi="Verdana" w:cs="Calibri"/>
                <w:color w:val="000000"/>
              </w:rPr>
              <w:t xml:space="preserve">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Zestaw 9 gum do ćwiczeń rąk </w:t>
            </w:r>
            <w:r w:rsidRPr="00A14B22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Półprzeźroczyste kolorowe kwadraciki </w:t>
            </w:r>
            <w:r w:rsidRPr="00A14B22">
              <w:rPr>
                <w:rFonts w:ascii="Verdana" w:hAnsi="Verdana" w:cs="Calibri"/>
                <w:color w:val="000000"/>
              </w:rPr>
              <w:t xml:space="preserve"> 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Tablica grafomotoryczna </w:t>
            </w:r>
            <w:r w:rsidRPr="00A14B22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Guziki do przewlekania </w:t>
            </w:r>
            <w:r w:rsidRPr="00A14B22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Sensoryczne ogniwa </w:t>
            </w:r>
            <w:r w:rsidRPr="00A14B22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Suchy basen do</w:t>
            </w:r>
            <w:r w:rsidRPr="00564B49">
              <w:rPr>
                <w:rFonts w:ascii="Verdana" w:hAnsi="Verdana"/>
              </w:rPr>
              <w:t xml:space="preserve"> SP20 w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Piłeczki do basenu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4 opakowania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Kształtka piankowa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Ścieżka sensoryczna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Półkula balansująca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Przewlekanka ze wzorami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Drewniane śruby z</w:t>
            </w:r>
            <w:r>
              <w:rPr>
                <w:rFonts w:ascii="Verdana" w:hAnsi="Verdana" w:cs="Calibri"/>
                <w:color w:val="000000"/>
              </w:rPr>
              <w:t> </w:t>
            </w:r>
            <w:r w:rsidRPr="00564B49">
              <w:rPr>
                <w:rFonts w:ascii="Verdana" w:hAnsi="Verdana" w:cs="Calibri"/>
                <w:color w:val="000000"/>
              </w:rPr>
              <w:t xml:space="preserve">nakrętkami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ZSP3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564B49">
              <w:rPr>
                <w:rFonts w:ascii="Verdana" w:hAnsi="Verdana" w:cs="Verdana"/>
                <w:shd w:val="clear" w:color="auto" w:fill="FFFFFF"/>
              </w:rPr>
              <w:t xml:space="preserve">Szczypce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</w:t>
            </w:r>
            <w:r w:rsidRPr="00564B49">
              <w:rPr>
                <w:rFonts w:ascii="Verdana" w:hAnsi="Verdana"/>
              </w:rPr>
              <w:t xml:space="preserve"> SP20 w 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564B49">
              <w:rPr>
                <w:rFonts w:ascii="Verdana" w:hAnsi="Verdana" w:cs="Verdana"/>
                <w:shd w:val="clear" w:color="auto" w:fill="FFFFFF"/>
              </w:rPr>
              <w:t xml:space="preserve">Zestaw ćwiczeń do motoryki ręki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</w:t>
            </w:r>
            <w:r w:rsidRPr="00564B49">
              <w:rPr>
                <w:rFonts w:ascii="Verdana" w:hAnsi="Verdana"/>
              </w:rPr>
              <w:t xml:space="preserve"> SP20 w 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Obręcz i ścieżka rehabilitacyjna </w:t>
            </w: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</w:t>
            </w:r>
            <w:r w:rsidRPr="00A14B22">
              <w:rPr>
                <w:rFonts w:ascii="Verdana" w:hAnsi="Verdana"/>
                <w:color w:val="000000"/>
              </w:rPr>
              <w:t xml:space="preserve"> SP20 w</w:t>
            </w:r>
            <w:r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Okrągła poducha </w:t>
            </w: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</w:t>
            </w:r>
            <w:r w:rsidRPr="00A14B22">
              <w:rPr>
                <w:rFonts w:ascii="Verdana" w:hAnsi="Verdana"/>
                <w:color w:val="000000"/>
              </w:rPr>
              <w:t xml:space="preserve"> SP20 w</w:t>
            </w:r>
            <w:r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ZSP3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Drewniany mostek do SP31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Kładka do SP34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Dyski sensoryczne do SP34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Półkula sensoryczna do SP34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6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Zestaw do treningu węchowego do SP34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Alfabet sensoryczny do SP34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Puzzle sensoryczne do SP52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Piłki skaczące </w:t>
            </w:r>
            <w:r w:rsidRPr="00564B49">
              <w:rPr>
                <w:rFonts w:ascii="Verdana" w:hAnsi="Verdana" w:cs="Calibri"/>
                <w:color w:val="000000"/>
              </w:rPr>
              <w:t xml:space="preserve"> do SP52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komplety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Skrzynka sensoryczna  do SP52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Zestaw min.2tablic manipulacyjnych </w:t>
            </w:r>
            <w:r w:rsidRPr="00564B49">
              <w:rPr>
                <w:rFonts w:ascii="Verdana" w:hAnsi="Verdana" w:cs="Calibri"/>
                <w:color w:val="000000"/>
              </w:rPr>
              <w:t xml:space="preserve"> do SP52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Skrzynia z kładkami do treningu równowagi </w:t>
            </w:r>
            <w:r w:rsidRPr="00564B49">
              <w:rPr>
                <w:rFonts w:ascii="Verdana" w:hAnsi="Verdana" w:cs="Calibri"/>
                <w:color w:val="000000"/>
              </w:rPr>
              <w:t xml:space="preserve"> do SP52</w:t>
            </w:r>
          </w:p>
          <w:p w:rsidR="0066038D" w:rsidRPr="00564B49" w:rsidRDefault="0066038D" w:rsidP="0066038D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sztuka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Grzebień drewniany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(5 małych i 5 dużych dysków)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Sensoryczne figury (min. 5 małych i 5 dużych figur silikonowych)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Kamienie rzeczne (min. 3 małych i 3 dużych stopni z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tworzywa sztucznego, imitujących kamienie w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rzece)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E679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do balansowania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6 dłoni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Elastyczna pochylnia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8 sensorycznych półkul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piłek sensorycznych 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Ringo z kolcami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Przewlekana ścieżka sensoryczna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Geometryczne przewlekanie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Kostka manipulacyjna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Sensoryczne żelowe kształty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Sensoryczny panel z cieczą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6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Poduszka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 zestawy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6 stóp do SP7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(5 małych i 5 dużych dysków) do SP11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Piłka typu ufo do SP11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Piłka gimnastyczna do SP11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Talerz obrotowy do SP11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Kolorowa kładka do SP11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sensoryczna do SP14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Poduszka okrągła do SP14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40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Sensoryczny tor równoważny do SP15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UV doświadczania świata do SP15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Kuferek manipulacyjny do SP15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sensoryczna do SP15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do treningu węchowego (15 zapachów o charakterze wyciszającym i pobudzającym oraz 30 kart) do SP30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Półkule sensoryczne do SP30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10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sensoryczna do SP30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relaksacyjna do SP30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Poduszeczki sensoryczne do SP30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/>
                <w:color w:val="000000"/>
                <w:lang w:eastAsia="pl-PL"/>
              </w:rPr>
            </w:pPr>
            <w:r w:rsidRPr="00564B49">
              <w:rPr>
                <w:rFonts w:ascii="Verdana" w:hAnsi="Verdana"/>
                <w:color w:val="000000"/>
              </w:rPr>
              <w:t>Maty piankowe na podłogę (min. 24 elementy o wymiarach min.60x60cm)  do SP36</w:t>
            </w:r>
          </w:p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eastAsia="Times New Roman" w:hAnsi="Verdana"/>
                <w:color w:val="000000"/>
                <w:lang w:eastAsia="pl-PL"/>
              </w:rPr>
            </w:pPr>
            <w:r w:rsidRPr="00564B49">
              <w:rPr>
                <w:rFonts w:ascii="Verdana" w:hAnsi="Verdana"/>
                <w:color w:val="000000"/>
              </w:rPr>
              <w:t>Chusta animacyjna do SP36</w:t>
            </w:r>
          </w:p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Kącik piankowy do SP37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Kształtki rehabilitacyjne do SP37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min.9 mat  do SP37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Woreczki sensoryczne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Pudełko terapeutyczne 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sensoryczna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Mini szczudła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(5 małych i 5 dużych dysków)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Rzeka z wyspami</w:t>
            </w:r>
            <w:r>
              <w:rPr>
                <w:rFonts w:ascii="Verdana" w:hAnsi="Verdana"/>
              </w:rPr>
              <w:t xml:space="preserve">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Tor do balansowania</w:t>
            </w:r>
            <w:r>
              <w:rPr>
                <w:rFonts w:ascii="Verdana" w:hAnsi="Verdana"/>
              </w:rPr>
              <w:t xml:space="preserve">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Kładka do balansowania</w:t>
            </w:r>
            <w:r>
              <w:rPr>
                <w:rFonts w:ascii="Verdana" w:hAnsi="Verdana"/>
              </w:rPr>
              <w:t xml:space="preserve"> do SP42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masująca do SP48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Fakturowy tor masująca do SP48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 xml:space="preserve">Kamienie sensoryczne masująca do SP48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 zestawy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(5 małych i 5 dużych dysków) masująca do SP48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5 zestawów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Woreczki z kamykami masująca do SP48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5 zestawów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Walec z wypustkami masująca do SP48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SP47 w ZSP6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do SP47 w ZSP6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Piłka ufo do SP47 w ZSP6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Pił</w:t>
            </w:r>
            <w:r>
              <w:rPr>
                <w:rFonts w:ascii="Verdana" w:hAnsi="Verdana"/>
              </w:rPr>
              <w:t>k</w:t>
            </w:r>
            <w:r w:rsidRPr="00564B49">
              <w:rPr>
                <w:rFonts w:ascii="Verdana" w:hAnsi="Verdana"/>
              </w:rPr>
              <w:t>a gimnastyczna do SP47 w ZSP6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Talerz obrotowy do SP47 w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Kolorowa kładka do SP47 w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Mini szczudła do SP47 w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3 zestawy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Materac piankowy do SP51 w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Kącik piankowy do SP51 w</w:t>
            </w:r>
            <w:r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min.</w:t>
            </w:r>
            <w:r>
              <w:rPr>
                <w:rFonts w:ascii="Verdana" w:hAnsi="Verdana"/>
              </w:rPr>
              <w:t xml:space="preserve"> </w:t>
            </w:r>
            <w:r w:rsidRPr="00564B49">
              <w:rPr>
                <w:rFonts w:ascii="Verdana" w:hAnsi="Verdana"/>
              </w:rPr>
              <w:t>15 kształtek rehabilitacyjnych piankowy do SP51 w ZSP4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Zestawmin.9mat-puzzli piankowy do SP51 w ZSP4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564B49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Karimata do VIIILO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9gum do ćwiczeń palców, nadgarstka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Masa plastyczna do rehabilitacji mięśni dłoni i</w:t>
            </w:r>
            <w:r>
              <w:rPr>
                <w:rFonts w:ascii="Verdana" w:hAnsi="Verdana"/>
                <w:color w:val="000000"/>
              </w:rPr>
              <w:t> </w:t>
            </w:r>
            <w:r w:rsidRPr="006734EB">
              <w:rPr>
                <w:rFonts w:ascii="Verdana" w:hAnsi="Verdana"/>
                <w:color w:val="000000"/>
              </w:rPr>
              <w:t>palców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opakowanie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Chwytaki/</w:t>
            </w:r>
          </w:p>
          <w:p w:rsidR="0066038D" w:rsidRPr="00A14B22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szczypce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Drewniany domek z</w:t>
            </w:r>
            <w:r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zamkami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Zestaw min.30kolorowych kamyków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min.200sensorycznych ogniw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Piłka sensoryczna z różnymi fakturami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Wałek do masażu i</w:t>
            </w:r>
            <w:r>
              <w:rPr>
                <w:rFonts w:ascii="Verdana" w:hAnsi="Verdana"/>
                <w:color w:val="000000"/>
              </w:rPr>
              <w:t> </w:t>
            </w:r>
            <w:r w:rsidRPr="006734EB">
              <w:rPr>
                <w:rFonts w:ascii="Verdana" w:hAnsi="Verdana"/>
                <w:color w:val="000000"/>
              </w:rPr>
              <w:t>rehabilitacji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Tablica aktywności motorycznej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Dyski sensoryczne (5 małych i 5 dużych dysków)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Mata sensoryczna do masażu stóp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Masażer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Piasek kinetyczny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opakowanie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Pomoc do poznawania kształtów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10woreczków do ćwiczeń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Memo dotykowe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Mata sensoryczna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Zestaw sensoryczny stóp i</w:t>
            </w:r>
            <w:r>
              <w:rPr>
                <w:rFonts w:ascii="Verdana" w:hAnsi="Verdana"/>
                <w:color w:val="000000"/>
              </w:rPr>
              <w:t> </w:t>
            </w:r>
            <w:r w:rsidRPr="006734EB">
              <w:rPr>
                <w:rFonts w:ascii="Verdana" w:hAnsi="Verdana"/>
                <w:color w:val="000000"/>
              </w:rPr>
              <w:t>dłoni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Ślady z fakturą ręce i stopy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Zestaw 6 kolorowych poduch emocji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13 kształtek rehabilitacyjnych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DA7475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DA7475">
              <w:rPr>
                <w:rFonts w:ascii="Verdana" w:hAnsi="Verdana"/>
              </w:rPr>
              <w:t>Kącik emocji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1F1A0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1F1A0B">
              <w:rPr>
                <w:rFonts w:ascii="Verdana" w:hAnsi="Verdana" w:cs="Verdana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Mata masująca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Zestaw 4 płacht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Tunel zygzak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6734EB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Piłka terapeutyczna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2370E2" w:rsidRDefault="0066038D" w:rsidP="0066038D">
            <w:pPr>
              <w:spacing w:after="0" w:line="240" w:lineRule="auto"/>
              <w:rPr>
                <w:rFonts w:ascii="Verdana" w:hAnsi="Verdana"/>
              </w:rPr>
            </w:pPr>
            <w:r w:rsidRPr="002370E2">
              <w:rPr>
                <w:rFonts w:ascii="Verdana" w:hAnsi="Verdana"/>
              </w:rPr>
              <w:t>Piłka do skakania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2370E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2370E2">
              <w:rPr>
                <w:rFonts w:ascii="Verdana" w:hAnsi="Verdana" w:cs="Verdana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2370E2" w:rsidRDefault="0066038D" w:rsidP="0066038D">
            <w:pPr>
              <w:rPr>
                <w:rFonts w:ascii="Verdana" w:hAnsi="Verdana"/>
              </w:rPr>
            </w:pPr>
            <w:r w:rsidRPr="002370E2">
              <w:rPr>
                <w:rFonts w:ascii="Verdana" w:hAnsi="Verdana"/>
              </w:rPr>
              <w:t>Gra zręcznościowa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2370E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2370E2">
              <w:rPr>
                <w:rFonts w:ascii="Verdana" w:hAnsi="Verdana" w:cs="Verdana"/>
                <w:shd w:val="clear" w:color="auto" w:fill="FFFFFF"/>
              </w:rPr>
              <w:t>2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Chusta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Basen z piłkami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Chusta animacyjna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Guma sensoryczna animacyjna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66038D" w:rsidRPr="0082424A" w:rsidTr="001D6D8A">
        <w:trPr>
          <w:trHeight w:val="370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do treningu prawej i</w:t>
            </w:r>
            <w:r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lewej półkuli mózgu do SP54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82424A" w:rsidRDefault="0066038D" w:rsidP="0066038D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8D" w:rsidRPr="00A14B22" w:rsidRDefault="0066038D" w:rsidP="0066038D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</w:tbl>
    <w:p w:rsidR="00873833" w:rsidRPr="00C82E1E" w:rsidRDefault="00873833" w:rsidP="00F70831">
      <w:pPr>
        <w:numPr>
          <w:ilvl w:val="0"/>
          <w:numId w:val="2"/>
        </w:numPr>
        <w:tabs>
          <w:tab w:val="clear" w:pos="849"/>
          <w:tab w:val="left" w:pos="1134"/>
        </w:tabs>
        <w:suppressAutoHyphens/>
        <w:spacing w:after="120" w:line="276" w:lineRule="auto"/>
        <w:ind w:left="567" w:hanging="568"/>
        <w:rPr>
          <w:rFonts w:ascii="Verdana" w:eastAsia="Times New Roman" w:hAnsi="Verdana" w:cs="Times New Roman"/>
          <w:strike/>
          <w:color w:val="FF0000"/>
          <w:kern w:val="2"/>
          <w:lang w:eastAsia="ar-SA"/>
        </w:rPr>
      </w:pPr>
    </w:p>
    <w:p w:rsidR="00873833" w:rsidRPr="00F70831" w:rsidRDefault="00873833" w:rsidP="00F70831">
      <w:pPr>
        <w:tabs>
          <w:tab w:val="left" w:pos="1560"/>
          <w:tab w:val="left" w:pos="2977"/>
        </w:tabs>
        <w:spacing w:before="24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Arial"/>
          <w:b/>
          <w:bCs/>
        </w:rPr>
        <w:t>TERMIN DOSTAWY: __</w:t>
      </w:r>
      <w:r w:rsidR="00F70831" w:rsidRPr="00F70831">
        <w:rPr>
          <w:rFonts w:ascii="Verdana" w:eastAsia="Calibri" w:hAnsi="Verdana" w:cs="Arial"/>
          <w:b/>
          <w:bCs/>
        </w:rPr>
        <w:t>____</w:t>
      </w:r>
      <w:r w:rsidRPr="00F70831">
        <w:rPr>
          <w:rFonts w:ascii="Verdana" w:eastAsia="Calibri" w:hAnsi="Verdana" w:cs="Arial"/>
          <w:b/>
          <w:bCs/>
        </w:rPr>
        <w:t>_ dni.</w:t>
      </w:r>
    </w:p>
    <w:p w:rsidR="00873833" w:rsidRPr="00F70831" w:rsidRDefault="00873833" w:rsidP="00873833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873833" w:rsidRPr="00F70831" w:rsidRDefault="00873833" w:rsidP="00873833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873833" w:rsidRPr="007B6B19" w:rsidRDefault="007B6B19" w:rsidP="007B6B19">
      <w:pPr>
        <w:tabs>
          <w:tab w:val="left" w:pos="-30726"/>
        </w:tabs>
        <w:spacing w:after="240" w:line="276" w:lineRule="auto"/>
        <w:ind w:left="851"/>
        <w:rPr>
          <w:rFonts w:ascii="Verdana" w:eastAsia="Tahoma" w:hAnsi="Verdana" w:cs="Verdana"/>
        </w:rPr>
      </w:pPr>
      <w:r w:rsidRPr="007B6B19">
        <w:rPr>
          <w:rFonts w:ascii="Verdana" w:eastAsia="Tahoma" w:hAnsi="Verdana" w:cs="Verdana"/>
        </w:rPr>
        <w:t>Zamawiający dokona oceny tego kryterium w zakresie od 14 do 29 dni. 30 dniowy termin otrzyma 0 punktów jako podstawowy, wymagany przez zamawiającego. Zaoferowany termin dostawy krótszy niż 14 dni nie będzie dodatkowo punktowany. Brak wpisu dot. długości terminu dostawy w FORMULARZU OFERTOWYM będzie traktowany przez zamawiającego jako 30-dniowy termin dostawy.</w:t>
      </w:r>
      <w:bookmarkStart w:id="0" w:name="_GoBack"/>
      <w:bookmarkEnd w:id="0"/>
    </w:p>
    <w:p w:rsidR="00873833" w:rsidRPr="00F70831" w:rsidRDefault="00873833" w:rsidP="00F7083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 w:rsidRPr="00F70831">
        <w:rPr>
          <w:rFonts w:ascii="Verdana" w:eastAsia="Calibri" w:hAnsi="Verdana" w:cs="Arial"/>
          <w:bCs/>
        </w:rPr>
        <w:t>1.1.4.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873833" w:rsidRPr="00F70831" w:rsidRDefault="00873833" w:rsidP="00F70831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="00B066E1" w:rsidRPr="00F70831">
        <w:rPr>
          <w:rFonts w:ascii="Verdana" w:eastAsia="Times New Roman" w:hAnsi="Verdana" w:cs="Verdana"/>
          <w:iCs/>
          <w:lang w:eastAsia="pl-PL"/>
        </w:rPr>
        <w:br/>
      </w:r>
    </w:p>
    <w:p w:rsidR="00873833" w:rsidRPr="00F70831" w:rsidRDefault="00873833" w:rsidP="00F70831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B066E1" w:rsidRDefault="00B066E1" w:rsidP="00873833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12662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3119"/>
        <w:gridCol w:w="3260"/>
        <w:gridCol w:w="1984"/>
        <w:gridCol w:w="1620"/>
        <w:gridCol w:w="1620"/>
      </w:tblGrid>
      <w:tr w:rsidR="002C5443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43" w:rsidRPr="006E6792" w:rsidRDefault="002C5443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LP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43" w:rsidRPr="006E6792" w:rsidRDefault="002C5443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43" w:rsidRPr="006E6792" w:rsidRDefault="002C5443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43" w:rsidRPr="006E6792" w:rsidRDefault="002C5443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Ilość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Sensoryczne domino 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Transparentne dyski do łączenia 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>Piasek sensoryczny z</w:t>
            </w:r>
            <w:r w:rsidR="00F70F95">
              <w:rPr>
                <w:rFonts w:ascii="Verdana" w:hAnsi="Verdana" w:cs="Calibri"/>
                <w:color w:val="000000"/>
              </w:rPr>
              <w:t> </w:t>
            </w:r>
            <w:r w:rsidRPr="006E6792">
              <w:rPr>
                <w:rFonts w:ascii="Verdana" w:hAnsi="Verdana" w:cs="Calibri"/>
                <w:color w:val="000000"/>
              </w:rPr>
              <w:t xml:space="preserve">piaskownicą 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Mata sensoryczna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Piłka do balansowania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Rękawice sensoryczne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Jeżyk sensoryczny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Piłeczka antystresowa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5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Kolorowe szklane kulki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Basen z kulkami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Magiczna mozaika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Memory dotykowe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Pomoc dydaktyczna do  chwytania na potrzeby zajęć specjalistycznych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Mozaika szyfrowa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Układanki różne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Pomoc dydaktyczna do koordynacji wzrokowo-ruchowej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proofErr w:type="spellStart"/>
            <w:r w:rsidRPr="006E6792">
              <w:rPr>
                <w:rFonts w:ascii="Verdana" w:hAnsi="Verdana" w:cs="Calibri"/>
                <w:color w:val="000000"/>
              </w:rPr>
              <w:t>Slime</w:t>
            </w:r>
            <w:proofErr w:type="spellEnd"/>
            <w:r w:rsidRPr="006E6792">
              <w:rPr>
                <w:rFonts w:ascii="Verdana" w:hAnsi="Verdana" w:cs="Calibri"/>
                <w:color w:val="000000"/>
              </w:rPr>
              <w:t xml:space="preserve"> w tubie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Klepsydra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10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6E6792">
              <w:rPr>
                <w:rFonts w:ascii="Verdana" w:hAnsi="Verdana" w:cs="Calibri"/>
                <w:color w:val="000000"/>
              </w:rPr>
              <w:t xml:space="preserve">Kostka Rubika </w:t>
            </w:r>
            <w:r w:rsidRPr="00564B49">
              <w:rPr>
                <w:rFonts w:ascii="Verdana" w:hAnsi="Verdana" w:cs="Calibri"/>
                <w:color w:val="000000"/>
              </w:rPr>
              <w:t>do SP1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5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  <w:r w:rsidRPr="00A14B22">
              <w:rPr>
                <w:rFonts w:ascii="Verdana" w:hAnsi="Verdana" w:cs="Calibri"/>
                <w:color w:val="000000"/>
              </w:rPr>
              <w:t>Tor równoważny do SP1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Wirujący talerz z uchwytami do 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Pomoc do treningu zapachowego  do SP2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25165" w:rsidRDefault="00C82E1E" w:rsidP="00C82E1E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Piasek kinetyczny  do SP2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A14B2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Zestaw magicznych skrzynek do integracji sensorycznej  do SP2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C82E1E" w:rsidRPr="006E6792" w:rsidTr="00CB1C46">
        <w:trPr>
          <w:gridAfter w:val="2"/>
          <w:wAfter w:w="3240" w:type="dxa"/>
          <w:trHeight w:val="602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Dysk balansowy do ćwiczeń równowagi do SP2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10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Skrzynka sensoryczna do SP2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Kreatywny tor przeszkód </w:t>
            </w:r>
            <w:r w:rsidRPr="00564B49">
              <w:rPr>
                <w:rFonts w:ascii="Verdana" w:hAnsi="Verdana" w:cs="Calibri"/>
                <w:color w:val="000000"/>
              </w:rPr>
              <w:t xml:space="preserve"> do 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Chusta animacyjna </w:t>
            </w:r>
            <w:r w:rsidRPr="00564B49">
              <w:rPr>
                <w:rFonts w:ascii="Verdana" w:hAnsi="Verdana" w:cs="Calibri"/>
                <w:color w:val="000000"/>
              </w:rPr>
              <w:t xml:space="preserve"> do 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Równoważnia </w:t>
            </w:r>
            <w:r w:rsidRPr="00A14B22">
              <w:rPr>
                <w:rFonts w:ascii="Verdana" w:hAnsi="Verdana" w:cs="Calibri"/>
                <w:color w:val="000000"/>
              </w:rPr>
              <w:t xml:space="preserve"> do SP2</w:t>
            </w:r>
          </w:p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Tor równoważny </w:t>
            </w:r>
            <w:r w:rsidRPr="00A14B22">
              <w:rPr>
                <w:rFonts w:ascii="Verdana" w:hAnsi="Verdana" w:cs="Calibri"/>
                <w:color w:val="000000"/>
              </w:rPr>
              <w:t xml:space="preserve"> do SP2</w:t>
            </w:r>
          </w:p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Dyski sensoryczne (min.10 małych i 10 dużych) do SP10 w ZSP2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Dyski do balansowania do SP10 w ZSP2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sztuki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Ścieżka kamienie do SP10 w ZSP2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sztuka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Piłka do SP10 w ZSP2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sztuka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F70F95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Kółka </w:t>
            </w:r>
            <w:r w:rsidRPr="00564B49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564B49">
              <w:rPr>
                <w:rFonts w:ascii="Verdana" w:hAnsi="Verdana" w:cs="Calibri"/>
                <w:color w:val="000000"/>
              </w:rPr>
              <w:t>Jeżykowe</w:t>
            </w:r>
            <w:proofErr w:type="spellEnd"/>
            <w:r w:rsidRPr="00564B49">
              <w:rPr>
                <w:rFonts w:ascii="Verdana" w:hAnsi="Verdana" w:cs="Calibri"/>
                <w:color w:val="000000"/>
              </w:rPr>
              <w:t xml:space="preserve"> półkule do SP10 w ZSP2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FC118F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Pomoc do treningu węchowego do SP10 w</w:t>
            </w:r>
            <w:r w:rsidR="00F70F95">
              <w:rPr>
                <w:rFonts w:ascii="Verdana" w:hAnsi="Verdana" w:cs="Calibri"/>
                <w:color w:val="000000"/>
              </w:rPr>
              <w:t> </w:t>
            </w:r>
            <w:r w:rsidRPr="00564B49">
              <w:rPr>
                <w:rFonts w:ascii="Verdana" w:hAnsi="Verdana" w:cs="Calibri"/>
                <w:color w:val="000000"/>
              </w:rPr>
              <w:t>ZSP2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Sensoryczne stopy do SP10 w ZSP2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bdr w:val="none" w:sz="0" w:space="0" w:color="auto" w:frame="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Pachołek </w:t>
            </w:r>
            <w:r w:rsidRPr="00564B49">
              <w:rPr>
                <w:rFonts w:ascii="Verdana" w:hAnsi="Verdana" w:cs="Calibri"/>
                <w:color w:val="000000"/>
              </w:rPr>
              <w:t xml:space="preserve"> do SP10 w 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10 sztuk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F70F95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Układanki </w:t>
            </w:r>
            <w:r w:rsidRPr="00564B49">
              <w:rPr>
                <w:rFonts w:ascii="Verdana" w:hAnsi="Verdana" w:cs="Calibri"/>
                <w:color w:val="000000"/>
              </w:rPr>
              <w:t xml:space="preserve"> do SP10 w</w:t>
            </w:r>
            <w:r w:rsidR="00F70F95">
              <w:rPr>
                <w:rFonts w:ascii="Verdana" w:hAnsi="Verdana" w:cs="Calibri"/>
                <w:color w:val="000000"/>
              </w:rPr>
              <w:t> </w:t>
            </w:r>
            <w:r w:rsidRPr="00564B49">
              <w:rPr>
                <w:rFonts w:ascii="Verdana" w:hAnsi="Verdana" w:cs="Calibri"/>
                <w:color w:val="000000"/>
              </w:rPr>
              <w:t>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F70F9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Zestaw pomocy dydaktycznych </w:t>
            </w:r>
            <w:r w:rsidRPr="00564B49">
              <w:rPr>
                <w:rFonts w:ascii="Verdana" w:hAnsi="Verdana" w:cs="Calibri"/>
                <w:color w:val="000000"/>
              </w:rPr>
              <w:t>do SP10 w</w:t>
            </w:r>
            <w:r w:rsidR="00F70F95">
              <w:rPr>
                <w:rFonts w:ascii="Verdana" w:hAnsi="Verdana" w:cs="Calibri"/>
                <w:color w:val="000000"/>
              </w:rPr>
              <w:t> </w:t>
            </w:r>
            <w:r w:rsidRPr="00564B49">
              <w:rPr>
                <w:rFonts w:ascii="Verdana" w:hAnsi="Verdana" w:cs="Calibri"/>
                <w:color w:val="000000"/>
              </w:rPr>
              <w:t>ZSP2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7786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F70F9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>Kładka</w:t>
            </w:r>
            <w:r w:rsidRPr="00A14B22">
              <w:rPr>
                <w:rFonts w:ascii="Verdana" w:hAnsi="Verdana" w:cs="Calibri"/>
                <w:color w:val="000000"/>
              </w:rPr>
              <w:t xml:space="preserve"> do SP10 w 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469AE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bdr w:val="none" w:sz="0" w:space="0" w:color="auto" w:frame="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F70F9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Zabawka do treningu manipulacji </w:t>
            </w:r>
            <w:r w:rsidRPr="00A14B22">
              <w:rPr>
                <w:rFonts w:ascii="Verdana" w:hAnsi="Verdana" w:cs="Calibri"/>
                <w:color w:val="000000"/>
              </w:rPr>
              <w:t>do SP10 w</w:t>
            </w:r>
            <w:r w:rsidR="00F70F95">
              <w:rPr>
                <w:rFonts w:ascii="Verdana" w:hAnsi="Verdana" w:cs="Calibri"/>
                <w:color w:val="000000"/>
              </w:rPr>
              <w:t> </w:t>
            </w:r>
            <w:r w:rsidRPr="00A14B22">
              <w:rPr>
                <w:rFonts w:ascii="Verdana" w:hAnsi="Verdana" w:cs="Calibri"/>
                <w:color w:val="000000"/>
              </w:rPr>
              <w:t>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Zestaw 9 gum do ćwiczeń rąk </w:t>
            </w:r>
            <w:r w:rsidRPr="00A14B22">
              <w:rPr>
                <w:rFonts w:ascii="Verdana" w:hAnsi="Verdana" w:cs="Calibri"/>
                <w:color w:val="000000"/>
              </w:rPr>
              <w:t xml:space="preserve"> do SP10 w 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Arial"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F70F9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Półprzeźroczyste kolorowe kwadraciki </w:t>
            </w:r>
            <w:r w:rsidRPr="00A14B22">
              <w:rPr>
                <w:rFonts w:ascii="Verdana" w:hAnsi="Verdana" w:cs="Calibri"/>
                <w:color w:val="000000"/>
              </w:rPr>
              <w:t>do SP10 w</w:t>
            </w:r>
            <w:r w:rsidR="00F70F95">
              <w:rPr>
                <w:rFonts w:ascii="Verdana" w:hAnsi="Verdana" w:cs="Calibri"/>
                <w:color w:val="000000"/>
              </w:rPr>
              <w:t> </w:t>
            </w:r>
            <w:r w:rsidRPr="00A14B22">
              <w:rPr>
                <w:rFonts w:ascii="Verdana" w:hAnsi="Verdana" w:cs="Calibri"/>
                <w:color w:val="000000"/>
              </w:rPr>
              <w:t>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Tablica grafomotoryczna </w:t>
            </w:r>
            <w:r w:rsidRPr="00A14B22">
              <w:rPr>
                <w:rFonts w:ascii="Verdana" w:hAnsi="Verdana" w:cs="Calibri"/>
                <w:color w:val="000000"/>
              </w:rPr>
              <w:t xml:space="preserve"> do SP10 w 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734EB" w:rsidRDefault="00C82E1E" w:rsidP="00C82E1E">
            <w:pPr>
              <w:spacing w:after="0" w:line="240" w:lineRule="auto"/>
              <w:rPr>
                <w:rStyle w:val="Pogrubienie"/>
                <w:rFonts w:ascii="Verdana" w:hAnsi="Verdana" w:cs="Arial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1szt.</w:t>
            </w:r>
          </w:p>
        </w:tc>
        <w:tc>
          <w:tcPr>
            <w:tcW w:w="1620" w:type="dxa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70C0"/>
                <w:shd w:val="clear" w:color="auto" w:fill="FFFFFF"/>
              </w:rPr>
            </w:pPr>
          </w:p>
        </w:tc>
        <w:tc>
          <w:tcPr>
            <w:tcW w:w="1620" w:type="dxa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/>
                <w:color w:val="0070C0"/>
              </w:rPr>
            </w:pPr>
            <w:r w:rsidRPr="00564B49">
              <w:rPr>
                <w:rFonts w:ascii="Verdana" w:hAnsi="Verdana"/>
                <w:color w:val="0070C0"/>
              </w:rPr>
              <w:t>SP20 w ZSP3</w:t>
            </w:r>
          </w:p>
        </w:tc>
      </w:tr>
      <w:tr w:rsidR="00C82E1E" w:rsidRPr="006E6792" w:rsidTr="00CB1C46">
        <w:trPr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F70F9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Guziki do przewlekania </w:t>
            </w:r>
            <w:r w:rsidRPr="00A14B22">
              <w:rPr>
                <w:rFonts w:ascii="Verdana" w:hAnsi="Verdana" w:cs="Calibri"/>
                <w:color w:val="000000"/>
              </w:rPr>
              <w:t>do SP10 w 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  <w:tc>
          <w:tcPr>
            <w:tcW w:w="1620" w:type="dxa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70C0"/>
                <w:shd w:val="clear" w:color="auto" w:fill="FFFFFF"/>
              </w:rPr>
            </w:pPr>
          </w:p>
        </w:tc>
        <w:tc>
          <w:tcPr>
            <w:tcW w:w="1620" w:type="dxa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/>
                <w:color w:val="0070C0"/>
              </w:rPr>
            </w:pP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F70F9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>Sensoryczne ogniwa</w:t>
            </w:r>
            <w:r w:rsidRPr="00A14B22">
              <w:rPr>
                <w:rFonts w:ascii="Verdana" w:hAnsi="Verdana" w:cs="Calibri"/>
                <w:color w:val="000000"/>
              </w:rPr>
              <w:t xml:space="preserve"> do SP10 w ZSP2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9E7B8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Suchy basen do</w:t>
            </w:r>
            <w:r w:rsidRPr="00564B49">
              <w:rPr>
                <w:rFonts w:ascii="Verdana" w:hAnsi="Verdana"/>
              </w:rPr>
              <w:t xml:space="preserve"> SP20 w</w:t>
            </w:r>
            <w:r w:rsidR="009E7B88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Piłeczki do basenu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4 opakowania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Kształtka piankowa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Ścieżka sensoryczna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Półkula balansująca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keepNext/>
              <w:tabs>
                <w:tab w:val="left" w:pos="3261"/>
              </w:tabs>
              <w:spacing w:after="0" w:line="240" w:lineRule="auto"/>
              <w:outlineLvl w:val="0"/>
              <w:rPr>
                <w:rFonts w:ascii="Verdana" w:eastAsia="Times New Roman" w:hAnsi="Verdana" w:cs="Arial"/>
                <w:iCs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 xml:space="preserve">Przewlekanka ze wzorami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 ZSP3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Drewniane śruby z</w:t>
            </w:r>
            <w:r w:rsidR="009E7B88">
              <w:rPr>
                <w:rFonts w:ascii="Verdana" w:hAnsi="Verdana" w:cs="Calibri"/>
                <w:color w:val="000000"/>
              </w:rPr>
              <w:t> </w:t>
            </w:r>
            <w:r w:rsidRPr="00564B49">
              <w:rPr>
                <w:rFonts w:ascii="Verdana" w:hAnsi="Verdana" w:cs="Calibri"/>
                <w:color w:val="000000"/>
              </w:rPr>
              <w:t xml:space="preserve">nakrętkami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</w:t>
            </w:r>
            <w:r w:rsidR="009E7B88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ZSP3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F70F95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564B49">
              <w:rPr>
                <w:rFonts w:ascii="Verdana" w:hAnsi="Verdana" w:cs="Verdana"/>
                <w:shd w:val="clear" w:color="auto" w:fill="FFFFFF"/>
              </w:rPr>
              <w:t xml:space="preserve">Szczypce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</w:t>
            </w:r>
            <w:r w:rsidR="009E7B88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 w:cs="Arial"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F70F95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564B49">
              <w:rPr>
                <w:rFonts w:ascii="Verdana" w:hAnsi="Verdana" w:cs="Verdana"/>
                <w:shd w:val="clear" w:color="auto" w:fill="FFFFFF"/>
              </w:rPr>
              <w:t xml:space="preserve">Zestaw ćwiczeń do motoryki ręki </w:t>
            </w:r>
            <w:r w:rsidRPr="00564B49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564B49">
              <w:rPr>
                <w:rFonts w:ascii="Verdana" w:hAnsi="Verdana"/>
              </w:rPr>
              <w:t xml:space="preserve"> SP20 w</w:t>
            </w:r>
            <w:r w:rsidR="009E7B88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9E7B88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Obręcz i ścieżka rehabilitacyjna </w:t>
            </w: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>do</w:t>
            </w:r>
            <w:r w:rsidRPr="00A14B22">
              <w:rPr>
                <w:rFonts w:ascii="Verdana" w:hAnsi="Verdana"/>
                <w:color w:val="000000"/>
              </w:rPr>
              <w:t xml:space="preserve"> SP20 w</w:t>
            </w:r>
            <w:r w:rsidR="009E7B88"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ZSP3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Okrągła poducha </w:t>
            </w:r>
            <w:r w:rsidRPr="00A14B22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</w:t>
            </w:r>
            <w:r w:rsidRPr="00A14B22">
              <w:rPr>
                <w:rFonts w:ascii="Verdana" w:hAnsi="Verdana"/>
                <w:color w:val="000000"/>
              </w:rPr>
              <w:t xml:space="preserve"> SP20 w ZSP3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Verdana" w:eastAsia="Times New Roman" w:hAnsi="Verdana" w:cs="Arial"/>
                <w:iCs/>
                <w:color w:val="000000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Drewniany mostek do SP31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Kładka do SP34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Dyski sensoryczne do SP34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Półkula sensoryczna do SP34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6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Zestaw do treningu węchowego do SP34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Alfabet sensoryczny do SP34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Puzzle sensoryczne do SP52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komplet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Piłki skaczące </w:t>
            </w:r>
            <w:r w:rsidRPr="00564B49">
              <w:rPr>
                <w:rFonts w:ascii="Verdana" w:hAnsi="Verdana" w:cs="Calibri"/>
                <w:color w:val="000000"/>
              </w:rPr>
              <w:t xml:space="preserve"> do SP52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komplety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Calibri"/>
                <w:color w:val="000000"/>
              </w:rPr>
              <w:t>Skrzynka sensoryczna  do SP52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7371CB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Zestaw min.2tablic manipulacyjnych </w:t>
            </w:r>
            <w:r w:rsidRPr="00564B49">
              <w:rPr>
                <w:rFonts w:ascii="Verdana" w:hAnsi="Verdana" w:cs="Calibri"/>
                <w:color w:val="000000"/>
              </w:rPr>
              <w:t xml:space="preserve"> do SP52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 xml:space="preserve">Skrzynia z kładkami do treningu równowagi </w:t>
            </w:r>
            <w:r w:rsidRPr="00564B49">
              <w:rPr>
                <w:rFonts w:ascii="Verdana" w:hAnsi="Verdana" w:cs="Calibri"/>
                <w:color w:val="000000"/>
              </w:rPr>
              <w:t xml:space="preserve"> do SP52</w:t>
            </w:r>
          </w:p>
          <w:p w:rsidR="00C82E1E" w:rsidRPr="00564B49" w:rsidRDefault="00C82E1E" w:rsidP="00C82E1E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564B49">
              <w:rPr>
                <w:rFonts w:ascii="Verdana" w:hAnsi="Verdana" w:cs="Verdana"/>
                <w:color w:val="000000"/>
                <w:shd w:val="clear" w:color="auto" w:fill="FFFFFF"/>
              </w:rPr>
              <w:t>1 sztuka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Grzebień drewniany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hAnsi="Verdana" w:cs="Arial"/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9E7B88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(5</w:t>
            </w:r>
            <w:r w:rsidR="009E7B88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małych i 5 dużych dysków)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Sensoryczne figury (min. 5 małych i 5 dużych figur silikonowych)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7371CB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9E7B88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Kamienie rzeczne (min. 3 małych i 3 dużych stopni z</w:t>
            </w:r>
            <w:r w:rsidR="009E7B88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tworzywa sztucznego, imitujących kamienie w</w:t>
            </w:r>
            <w:r w:rsidR="009E7B88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rzece)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022BC8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E679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do balansowania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6 dłoni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Elastyczna pochylnia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8 sensorycznych półkul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piłek sensorycznych 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Ringo z kolcami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Przewlekana ścieżka sensoryczna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Geometryczne przewlekanie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Kostka manipulacyjna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Sensoryczne żelowe kształty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9E7B88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Sensoryczny panel z</w:t>
            </w:r>
            <w:r w:rsidR="009E7B88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cieczą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6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Poduszka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 zestawy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6 stóp do SP7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(5 małych i 5 dużych dysków) do SP11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Piłka typu ufo do SP11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Piłka gimnastyczna do SP11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Talerz obrotowy do SP11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Kolorowa kładka do SP11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sensoryczna do SP14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Poduszka okrągła do SP14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40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Sensoryczny tor równoważny do SP15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UV doświadczania świata do SP15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Kuferek manipulacyjny do SP15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sensoryczna do SP15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 xml:space="preserve">Zestaw do treningu węchowego (15 zapachów o charakterze </w:t>
            </w:r>
            <w:r w:rsidRPr="00564B49">
              <w:rPr>
                <w:rFonts w:ascii="Verdana" w:hAnsi="Verdana"/>
              </w:rPr>
              <w:lastRenderedPageBreak/>
              <w:t>wyciszającym i pobudzającym oraz 30 kart) do SP30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Półkule sensoryczne do SP30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10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sensoryczna do SP30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relaksacyjna do SP30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Poduszeczki sensoryczne do SP30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/>
                <w:color w:val="000000"/>
                <w:lang w:eastAsia="pl-PL"/>
              </w:rPr>
            </w:pPr>
            <w:r w:rsidRPr="00564B49">
              <w:rPr>
                <w:rFonts w:ascii="Verdana" w:hAnsi="Verdana"/>
                <w:color w:val="000000"/>
              </w:rPr>
              <w:t>Maty piankowe na podłogę (min. 24 elementy o wymiarach min.60x60cm)  do SP36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eastAsia="Times New Roman" w:hAnsi="Verdana"/>
                <w:color w:val="000000"/>
                <w:lang w:eastAsia="pl-PL"/>
              </w:rPr>
            </w:pPr>
            <w:r w:rsidRPr="00564B49">
              <w:rPr>
                <w:rFonts w:ascii="Verdana" w:hAnsi="Verdana"/>
                <w:color w:val="000000"/>
              </w:rPr>
              <w:t>Chusta animacyjna do SP36</w:t>
            </w:r>
          </w:p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Kącik piankowy do SP37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Kształtki rehabilitacyjne do SP37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min.9 mat  do SP37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Woreczki sensoryczne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Pudełko terapeutyczne 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sensoryczna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Mini szczudła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(5 małych i 5 dużych dysków)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Rzeka z wyspami</w:t>
            </w:r>
            <w:r>
              <w:rPr>
                <w:rFonts w:ascii="Verdana" w:hAnsi="Verdana"/>
              </w:rPr>
              <w:t xml:space="preserve">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Tor do balansowania</w:t>
            </w:r>
            <w:r>
              <w:rPr>
                <w:rFonts w:ascii="Verdana" w:hAnsi="Verdana"/>
              </w:rPr>
              <w:t xml:space="preserve">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Kładka do balansowania</w:t>
            </w:r>
            <w:r>
              <w:rPr>
                <w:rFonts w:ascii="Verdana" w:hAnsi="Verdana"/>
              </w:rPr>
              <w:t xml:space="preserve"> do SP42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Mata masująca do SP48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Fakturowy tor masująca do SP48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 xml:space="preserve">Kamienie sensoryczne masująca do SP48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 zestawy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(5 małych i 5 dużych dysków) masująca do SP48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5 zestawów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Woreczki z kamykami masująca do SP48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5 zestawów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Walec z wypustkami masująca do SP48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Ścieżka sensoryczna do SP47 w ZSP6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Dyski sensoryczne do SP47 w ZSP6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Piłka ufo do SP47 w ZSP6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Pił</w:t>
            </w:r>
            <w:r>
              <w:rPr>
                <w:rFonts w:ascii="Verdana" w:hAnsi="Verdana"/>
              </w:rPr>
              <w:t>k</w:t>
            </w:r>
            <w:r w:rsidRPr="00564B49">
              <w:rPr>
                <w:rFonts w:ascii="Verdana" w:hAnsi="Verdana"/>
              </w:rPr>
              <w:t>a gimnastyczna do SP47 w ZSP6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Talerz obrotowy do SP47 w ZSP6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Kolorowa kładka do SP47 w ZSP6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F70F95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Mini szczudła do SP47 w</w:t>
            </w:r>
            <w:r w:rsidR="00F70F95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3 zestawy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Materac piankowy do SP51 w ZSP4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F70F95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Kącik piankowy do SP51 w</w:t>
            </w:r>
            <w:r w:rsidR="00F70F95">
              <w:rPr>
                <w:rFonts w:ascii="Verdana" w:hAnsi="Verdana"/>
              </w:rPr>
              <w:t> </w:t>
            </w:r>
            <w:r w:rsidRPr="00564B49">
              <w:rPr>
                <w:rFonts w:ascii="Verdana" w:hAnsi="Verdana"/>
              </w:rPr>
              <w:t>ZSP4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 min.15 kształtek rehabilitacyjnych piankowy do SP51 w ZSP4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Zestawmin.9mat-puzzli piankowy do SP51 w ZSP4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564B49">
              <w:rPr>
                <w:rFonts w:ascii="Verdana" w:hAnsi="Verdana"/>
              </w:rPr>
              <w:t>Karimata do VIIILO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4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9gum do ćwiczeń palców, nadgarstka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F70F95">
            <w:pPr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Masa plastyczna do rehabilitacji mięśni dłoni i</w:t>
            </w:r>
            <w:r w:rsidR="00F70F95">
              <w:rPr>
                <w:rFonts w:ascii="Verdana" w:hAnsi="Verdana"/>
                <w:color w:val="000000"/>
              </w:rPr>
              <w:t> </w:t>
            </w:r>
            <w:r w:rsidRPr="006734EB">
              <w:rPr>
                <w:rFonts w:ascii="Verdana" w:hAnsi="Verdana"/>
                <w:color w:val="000000"/>
              </w:rPr>
              <w:t>palców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opakowanie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Chwytaki/</w:t>
            </w:r>
          </w:p>
          <w:p w:rsidR="00C82E1E" w:rsidRPr="00A14B2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szczypce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9E7B88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Drewniany domek z</w:t>
            </w:r>
            <w:r w:rsidR="009E7B88"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zamkami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Zestaw min.</w:t>
            </w:r>
            <w:r w:rsidR="00F70F95">
              <w:rPr>
                <w:rFonts w:ascii="Verdana" w:hAnsi="Verdana"/>
                <w:color w:val="000000"/>
              </w:rPr>
              <w:t xml:space="preserve"> </w:t>
            </w:r>
            <w:r w:rsidRPr="006734EB">
              <w:rPr>
                <w:rFonts w:ascii="Verdana" w:hAnsi="Verdana"/>
                <w:color w:val="000000"/>
              </w:rPr>
              <w:t>30</w:t>
            </w:r>
            <w:r w:rsidR="009E7B88">
              <w:rPr>
                <w:rFonts w:ascii="Verdana" w:hAnsi="Verdana"/>
                <w:color w:val="000000"/>
              </w:rPr>
              <w:t xml:space="preserve"> </w:t>
            </w:r>
            <w:r w:rsidRPr="006734EB">
              <w:rPr>
                <w:rFonts w:ascii="Verdana" w:hAnsi="Verdana"/>
                <w:color w:val="000000"/>
              </w:rPr>
              <w:t>kolorowych kamyków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min.200</w:t>
            </w:r>
            <w:r w:rsidR="009E7B88">
              <w:rPr>
                <w:rFonts w:ascii="Verdana" w:hAnsi="Verdana"/>
                <w:color w:val="000000"/>
              </w:rPr>
              <w:t xml:space="preserve"> </w:t>
            </w:r>
            <w:r w:rsidRPr="00A14B22">
              <w:rPr>
                <w:rFonts w:ascii="Verdana" w:hAnsi="Verdana"/>
                <w:color w:val="000000"/>
              </w:rPr>
              <w:t>sensorycznych ogniw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9E7B88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Piłka sensoryczna z</w:t>
            </w:r>
            <w:r w:rsidR="009E7B88"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różnymi fakturami do</w:t>
            </w:r>
            <w:r w:rsidR="009E7B88"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F70F95">
            <w:pPr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Wałek do masażu i</w:t>
            </w:r>
            <w:r w:rsidR="00F70F95">
              <w:rPr>
                <w:rFonts w:ascii="Verdana" w:hAnsi="Verdana"/>
                <w:color w:val="000000"/>
              </w:rPr>
              <w:t> </w:t>
            </w:r>
            <w:r w:rsidRPr="006734EB">
              <w:rPr>
                <w:rFonts w:ascii="Verdana" w:hAnsi="Verdana"/>
                <w:color w:val="000000"/>
              </w:rPr>
              <w:t>rehabilitacji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3443C6" w:rsidRDefault="00C82E1E" w:rsidP="00C82E1E">
            <w:pPr>
              <w:spacing w:after="0" w:line="240" w:lineRule="auto"/>
              <w:rPr>
                <w:rFonts w:ascii="Verdana" w:hAnsi="Verdana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Tablica aktywności motorycznej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9E7B88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Dyski sensoryczne (5</w:t>
            </w:r>
            <w:r w:rsidR="009E7B88"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małych i 5 dużych dysków)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C52583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zestawy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9E7B88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Mata sensoryczna do</w:t>
            </w:r>
            <w:r w:rsidR="009E7B88">
              <w:rPr>
                <w:rFonts w:ascii="Verdana" w:hAnsi="Verdana"/>
                <w:color w:val="000000"/>
              </w:rPr>
              <w:t> </w:t>
            </w:r>
            <w:r w:rsidRPr="00A14B22">
              <w:rPr>
                <w:rFonts w:ascii="Verdana" w:hAnsi="Verdana"/>
                <w:color w:val="000000"/>
              </w:rPr>
              <w:t>masażu stóp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Masażer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Piasek kinetyczny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opakowanie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Pomoc do poznawania kształtów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702BF9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bookmarkStart w:id="1" w:name="_Hlk223353815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10woreczków do ćwiczeń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bookmarkEnd w:id="1"/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Memo dotykowe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Mata sensoryczna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F70F95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Zestaw sensoryczny stóp i</w:t>
            </w:r>
            <w:r w:rsidR="00F70F95">
              <w:rPr>
                <w:rFonts w:ascii="Verdana" w:hAnsi="Verdana"/>
                <w:color w:val="000000"/>
              </w:rPr>
              <w:t> </w:t>
            </w:r>
            <w:r w:rsidRPr="006734EB">
              <w:rPr>
                <w:rFonts w:ascii="Verdana" w:hAnsi="Verdana"/>
                <w:color w:val="000000"/>
              </w:rPr>
              <w:t>dłoni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F70F95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Ślady z fakturą ręce i</w:t>
            </w:r>
            <w:r w:rsidR="00F70F95">
              <w:rPr>
                <w:rFonts w:ascii="Verdana" w:hAnsi="Verdana"/>
                <w:color w:val="000000"/>
              </w:rPr>
              <w:t> </w:t>
            </w:r>
            <w:r w:rsidRPr="006734EB">
              <w:rPr>
                <w:rFonts w:ascii="Verdana" w:hAnsi="Verdana"/>
                <w:color w:val="000000"/>
              </w:rPr>
              <w:t>stopy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6E67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Zestaw 6 kolorowych poduch emocji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25165" w:rsidRDefault="00C82E1E" w:rsidP="00C82E1E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13 kształtek rehabilitacyjnych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DA7475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DA7475">
              <w:rPr>
                <w:rFonts w:ascii="Verdana" w:hAnsi="Verdana"/>
              </w:rPr>
              <w:t>Kącik emocji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1F1A0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1F1A0B">
              <w:rPr>
                <w:rFonts w:ascii="Verdana" w:hAnsi="Verdana" w:cs="Verdana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Mata masująca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Zestaw 4 płacht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564B49" w:rsidRDefault="00C82E1E" w:rsidP="00C82E1E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  <w:r w:rsidRPr="006734EB">
              <w:rPr>
                <w:rFonts w:ascii="Verdana" w:hAnsi="Verdana"/>
                <w:color w:val="000000"/>
              </w:rPr>
              <w:t>Tunel zygzak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A14B22" w:rsidRDefault="00C82E1E" w:rsidP="00C82E1E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6734EB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734EB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Piłka terapeutyczna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506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370E2" w:rsidRDefault="00C82E1E" w:rsidP="00C82E1E">
            <w:pPr>
              <w:spacing w:after="0" w:line="240" w:lineRule="auto"/>
              <w:rPr>
                <w:rFonts w:ascii="Verdana" w:hAnsi="Verdana"/>
              </w:rPr>
            </w:pPr>
            <w:r w:rsidRPr="002370E2">
              <w:rPr>
                <w:rFonts w:ascii="Verdana" w:hAnsi="Verdana"/>
              </w:rPr>
              <w:t>Piłka do skakania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506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370E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2370E2">
              <w:rPr>
                <w:rFonts w:ascii="Verdana" w:hAnsi="Verdana" w:cs="Verdana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370E2" w:rsidRDefault="00C82E1E" w:rsidP="00C82E1E">
            <w:pPr>
              <w:rPr>
                <w:rFonts w:ascii="Verdana" w:hAnsi="Verdana"/>
              </w:rPr>
            </w:pPr>
            <w:r w:rsidRPr="002370E2">
              <w:rPr>
                <w:rFonts w:ascii="Verdana" w:hAnsi="Verdana"/>
              </w:rPr>
              <w:t>Gra zręcznościowa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506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370E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shd w:val="clear" w:color="auto" w:fill="FFFFFF"/>
              </w:rPr>
            </w:pPr>
            <w:r w:rsidRPr="002370E2">
              <w:rPr>
                <w:rFonts w:ascii="Verdana" w:hAnsi="Verdana" w:cs="Verdana"/>
                <w:shd w:val="clear" w:color="auto" w:fill="FFFFFF"/>
              </w:rPr>
              <w:t>2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Chusta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506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Basen z piłkami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506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Chusta animacyjna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506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Guma sensoryczna animacyjna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506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szt.</w:t>
            </w:r>
          </w:p>
        </w:tc>
      </w:tr>
      <w:tr w:rsidR="00C82E1E" w:rsidRPr="006E6792" w:rsidTr="00CB1C46">
        <w:trPr>
          <w:gridAfter w:val="2"/>
          <w:wAfter w:w="3240" w:type="dxa"/>
          <w:trHeight w:val="285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2C5443" w:rsidRDefault="00C82E1E" w:rsidP="00C82E1E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rPr>
                <w:rFonts w:ascii="Verdana" w:hAnsi="Verdana"/>
                <w:color w:val="000000"/>
              </w:rPr>
            </w:pPr>
            <w:r w:rsidRPr="00A14B22">
              <w:rPr>
                <w:rFonts w:ascii="Verdana" w:hAnsi="Verdana"/>
                <w:color w:val="000000"/>
              </w:rPr>
              <w:t>Zestaw do treningu prawej i lewej półkuli mózgu do SP54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1E" w:rsidRPr="00950692" w:rsidRDefault="00C82E1E" w:rsidP="00C82E1E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E1E" w:rsidRPr="00A14B22" w:rsidRDefault="00C82E1E" w:rsidP="00C82E1E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A14B22">
              <w:rPr>
                <w:rFonts w:ascii="Verdana" w:hAnsi="Verdana" w:cs="Verdana"/>
                <w:color w:val="000000"/>
                <w:shd w:val="clear" w:color="auto" w:fill="FFFFFF"/>
              </w:rPr>
              <w:t>1 zestaw</w:t>
            </w:r>
          </w:p>
        </w:tc>
      </w:tr>
    </w:tbl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946157" w:rsidRP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</w:rPr>
      </w:pPr>
      <w:r w:rsidRPr="00946157">
        <w:rPr>
          <w:rFonts w:ascii="Verdana" w:eastAsia="Calibri" w:hAnsi="Verdana" w:cs="Verdana"/>
          <w:b/>
        </w:rPr>
        <w:t>Oświadczam, że ww. produkty spełniają wymagania określone w</w:t>
      </w:r>
      <w:r w:rsidR="009E7B88">
        <w:rPr>
          <w:rFonts w:ascii="Verdana" w:eastAsia="Calibri" w:hAnsi="Verdana" w:cs="Verdana"/>
          <w:b/>
        </w:rPr>
        <w:t> </w:t>
      </w:r>
      <w:r w:rsidRPr="00946157">
        <w:rPr>
          <w:rFonts w:ascii="Verdana" w:eastAsia="Calibri" w:hAnsi="Verdana" w:cs="Verdana"/>
          <w:b/>
        </w:rPr>
        <w:t>Szczegółowym Opisie Przedmiotu Zamówienia, stanowiącym załącznik nr 1 do SWZ.</w:t>
      </w:r>
    </w:p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Default="00873833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 w:rsidR="00946157"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F70831" w:rsidRPr="00F70831" w:rsidRDefault="00F70831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Pr="00F70831" w:rsidRDefault="00873833" w:rsidP="00873833">
      <w:pPr>
        <w:numPr>
          <w:ilvl w:val="0"/>
          <w:numId w:val="2"/>
        </w:numPr>
        <w:tabs>
          <w:tab w:val="num" w:pos="0"/>
          <w:tab w:val="left" w:pos="284"/>
          <w:tab w:val="left" w:pos="1134"/>
          <w:tab w:val="left" w:pos="2977"/>
        </w:tabs>
        <w:spacing w:after="120" w:line="276" w:lineRule="auto"/>
        <w:ind w:left="284" w:hanging="284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Arial"/>
          <w:bCs/>
        </w:rPr>
        <w:t>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Verdana"/>
          <w:b/>
        </w:rPr>
        <w:t>W</w:t>
      </w:r>
      <w:r w:rsidRPr="00F70831">
        <w:rPr>
          <w:rFonts w:ascii="Verdana" w:eastAsia="Calibri" w:hAnsi="Verdana" w:cs="Arial"/>
          <w:b/>
        </w:rPr>
        <w:t xml:space="preserve">arunki płatności </w:t>
      </w:r>
      <w:r w:rsidRPr="00F70831">
        <w:rPr>
          <w:rFonts w:ascii="Verdana" w:eastAsia="Calibri" w:hAnsi="Verdana" w:cs="Verdana"/>
        </w:rPr>
        <w:t xml:space="preserve">– zgodne z zapisami przedstawionymi w specyfikacji warunków zamówienia. </w:t>
      </w:r>
    </w:p>
    <w:p w:rsidR="00873833" w:rsidRDefault="00873833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2"/>
          <w:lang w:eastAsia="ar-SA"/>
        </w:rPr>
      </w:pPr>
      <w:r w:rsidRPr="00F70831">
        <w:rPr>
          <w:rFonts w:ascii="Verdana" w:eastAsia="Times New Roman" w:hAnsi="Verdana" w:cs="Verdana"/>
          <w:kern w:val="2"/>
          <w:lang w:eastAsia="ar-SA"/>
        </w:rPr>
        <w:t>Oferowany zakres dostaw przewidzianych do wykonania jest zgodny z zakresem objętym specyfikacją warunków zamówienia.</w:t>
      </w:r>
    </w:p>
    <w:p w:rsidR="00A54D8A" w:rsidRPr="00094DFF" w:rsidRDefault="00873833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 w:hanging="284"/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</w:pPr>
      <w:r w:rsidRPr="00094DFF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>3.</w:t>
      </w:r>
      <w:r w:rsidRPr="00094DFF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ab/>
      </w:r>
      <w:r w:rsidR="00A54D8A" w:rsidRPr="00094DFF"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  <w:t xml:space="preserve">UWAGA! W terminie do 3 dni </w:t>
      </w:r>
      <w:r w:rsidR="00A54D8A" w:rsidRPr="00094DFF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>od daty wyboru najkorzystniejszej oferty, wybrany Wykonawca</w:t>
      </w:r>
      <w:r w:rsidR="00A54D8A" w:rsidRPr="00094DFF"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  <w:t xml:space="preserve"> przekaże Zamawiającemu szczegółowy wykaz produktów stanowiących przedmiot umowy, uwzględniający ceny jednostkowe netto, ceny całkowite netto (cena jednostkowa netto x ilość szt.),  stawki % zastosowanego podatku VAT, kwoty podatku VAT w zł oraz ceny całkowite brutto dla wszystkich elementów zamówienia.</w:t>
      </w:r>
    </w:p>
    <w:p w:rsidR="00873833" w:rsidRPr="00F70831" w:rsidRDefault="00A54D8A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eastAsia="ar-SA"/>
        </w:rPr>
      </w:pPr>
      <w:r>
        <w:rPr>
          <w:rFonts w:ascii="Verdana" w:eastAsia="Times New Roman" w:hAnsi="Verdana" w:cs="Times New Roman"/>
          <w:b/>
          <w:kern w:val="2"/>
          <w:lang w:eastAsia="ar-SA"/>
        </w:rPr>
        <w:t xml:space="preserve">4.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W załączeniu składamy oświadczenie wymagane art. 117 ust. 4 Pzp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, którego wzór stanowi załącznik nr 5 do SWZ, określające, które roboty budowlane, dostawy lub usługi wykonają poszczególni wykonawcy wspólnie 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lastRenderedPageBreak/>
        <w:t xml:space="preserve">ubiegający się o udzielenie zamówienia -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dotyczy oferty wspólnej, składanej przez konsorcjum lub spółkę cywilną*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>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F7083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F70831">
        <w:rPr>
          <w:rFonts w:ascii="Verdana" w:eastAsia="Times New Roman" w:hAnsi="Verdana" w:cs="Times New Roman"/>
          <w:kern w:val="2"/>
          <w:lang w:eastAsia="ar-SA"/>
        </w:rPr>
        <w:t xml:space="preserve"> - skreślić, jeśli nie dotyczy.</w:t>
      </w:r>
    </w:p>
    <w:p w:rsidR="00873833" w:rsidRPr="00F70831" w:rsidRDefault="00A54D8A" w:rsidP="00F70831">
      <w:pPr>
        <w:suppressAutoHyphens/>
        <w:snapToGrid w:val="0"/>
        <w:spacing w:after="120" w:line="276" w:lineRule="auto"/>
        <w:ind w:left="284" w:hanging="284"/>
        <w:contextualSpacing/>
        <w:rPr>
          <w:rFonts w:ascii="Verdana" w:eastAsia="Calibri" w:hAnsi="Verdana" w:cs="Times New Roman"/>
        </w:rPr>
      </w:pPr>
      <w:r>
        <w:rPr>
          <w:rFonts w:ascii="Verdana" w:eastAsia="Times New Roman" w:hAnsi="Verdana" w:cs="Verdana"/>
          <w:bCs/>
          <w:kern w:val="2"/>
          <w:lang w:eastAsia="ar-SA"/>
        </w:rPr>
        <w:t>5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.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ab/>
        <w:t>Przekazujemy w załączeniu stosowne oświadczenia potwierdzające brak podstaw wykluczenia z postępowania na podstawie art. 108 ust. 1 ustawy Pzp (punkt 13.1. SWZ), art. 109 ust. 1 ustawy Pzp (punkt 13.2. SWZ)</w:t>
      </w:r>
      <w:r w:rsidR="00873833" w:rsidRPr="00F70831">
        <w:rPr>
          <w:rFonts w:ascii="Verdana" w:eastAsia="Times New Roman" w:hAnsi="Verdana" w:cs="Verdana"/>
          <w:b/>
          <w:bCs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oraz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art. 7 ust. 1 ustawy </w:t>
      </w:r>
      <w:r w:rsidR="00873833" w:rsidRPr="00F70831">
        <w:rPr>
          <w:rFonts w:ascii="Verdana" w:eastAsia="Times New Roman" w:hAnsi="Verdana" w:cs="Arial"/>
          <w:kern w:val="2"/>
          <w:lang w:eastAsia="ar-SA"/>
        </w:rPr>
        <w:t xml:space="preserve">z dnia 13 kwietnia 2022 r. o szczególnych rozwiązaniach w zakresie przeciwdziałania wspieraniu agresji na Ukrainę oraz służących ochronie bezpieczeństwa narodowego </w:t>
      </w:r>
      <w:r w:rsidR="00873833" w:rsidRPr="00F70831">
        <w:rPr>
          <w:rFonts w:ascii="Verdana" w:eastAsia="Times New Roman" w:hAnsi="Verdana" w:cs="Verdana"/>
          <w:kern w:val="2"/>
          <w:lang w:eastAsia="ar-SA"/>
        </w:rPr>
        <w:t xml:space="preserve">– </w:t>
      </w:r>
      <w:r w:rsidR="00873833" w:rsidRPr="00F70831">
        <w:rPr>
          <w:rFonts w:ascii="Verdana" w:eastAsia="Calibri" w:hAnsi="Verdana" w:cs="Times New Roman"/>
          <w:bCs/>
          <w:kern w:val="2"/>
          <w:lang w:eastAsia="ar-SA"/>
        </w:rPr>
        <w:t>Dz. U. z 2025 r. poz. 514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– (punkt 13.3. SWZ) 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sporządzone:</w:t>
      </w:r>
      <w:r w:rsidR="00F70831" w:rsidRPr="00F70831">
        <w:rPr>
          <w:rFonts w:ascii="Verdana" w:eastAsia="Times New Roman" w:hAnsi="Verdana" w:cs="Verdana"/>
          <w:bCs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w formie elektronicznej* </w:t>
      </w:r>
      <w:r w:rsidR="00873833" w:rsidRPr="00F70831">
        <w:rPr>
          <w:rFonts w:ascii="Verdana" w:eastAsia="Times New Roman" w:hAnsi="Verdana" w:cs="Verdana"/>
          <w:bCs/>
          <w:lang w:eastAsia="pl-PL"/>
        </w:rPr>
        <w:t>(opatrzone kwalifikowanym podpisem elektronicznym)</w:t>
      </w:r>
      <w:r w:rsidR="00F70831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lub w postaci elektronicznej* </w:t>
      </w:r>
      <w:r w:rsidR="00873833" w:rsidRPr="00F70831">
        <w:rPr>
          <w:rFonts w:ascii="Verdana" w:eastAsia="Times New Roman" w:hAnsi="Verdana" w:cs="Verdana"/>
          <w:bCs/>
          <w:lang w:eastAsia="pl-PL"/>
        </w:rPr>
        <w:t>(opatrzone podpisem zaufanym lub podpisem osobistym)</w:t>
      </w:r>
    </w:p>
    <w:p w:rsidR="00873833" w:rsidRPr="00F70831" w:rsidRDefault="00873833" w:rsidP="00873833">
      <w:pPr>
        <w:spacing w:after="120" w:line="276" w:lineRule="auto"/>
        <w:ind w:left="284"/>
        <w:rPr>
          <w:rFonts w:ascii="Verdana" w:eastAsia="Arial Unicode MS" w:hAnsi="Verdana" w:cs="Arial Unicode MS"/>
          <w:kern w:val="2"/>
          <w:lang w:eastAsia="ar-SA"/>
        </w:rPr>
      </w:pPr>
      <w:r w:rsidRPr="00F70831">
        <w:rPr>
          <w:rFonts w:ascii="Verdana" w:eastAsia="Arial Unicode MS" w:hAnsi="Verdana" w:cs="Verdana"/>
          <w:b/>
          <w:bCs/>
          <w:kern w:val="2"/>
          <w:lang w:eastAsia="ar-SA"/>
        </w:rPr>
        <w:t>zgodnie ze wzorem stanowiącym załącznik nr 4 do SWZ oraz podpisane odpowiednio przez: wykonawcę składającego ofertę*, każdego ze wspólników – w przypadku składania oferty wspólnej (konsorcjum, spółka cywilna)*.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NewRomanPSMT" w:hAnsi="Verdana" w:cs="TimesNewRomanPSMT"/>
          <w:kern w:val="2"/>
          <w:lang w:eastAsia="ar-SA"/>
        </w:rPr>
      </w:pPr>
      <w:r w:rsidRPr="00F7083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F70831">
        <w:rPr>
          <w:rFonts w:ascii="Verdana" w:eastAsia="TimesNewRomanPSMT" w:hAnsi="Verdana" w:cs="TimesNewRomanPSMT"/>
          <w:kern w:val="2"/>
          <w:lang w:eastAsia="ar-SA"/>
        </w:rPr>
        <w:t xml:space="preserve"> niepotrzebne skreślić</w:t>
      </w:r>
    </w:p>
    <w:p w:rsidR="00873833" w:rsidRPr="00F70831" w:rsidRDefault="00A54D8A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val="x-none" w:eastAsia="ar-SA"/>
        </w:rPr>
      </w:pPr>
      <w:r>
        <w:rPr>
          <w:rFonts w:ascii="Verdana" w:eastAsia="Times New Roman" w:hAnsi="Verdana" w:cs="Times New Roman"/>
          <w:kern w:val="2"/>
          <w:lang w:eastAsia="ar-SA"/>
        </w:rPr>
        <w:t>6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>. Oświadczamy, że zapoznaliśmy się z SWZ i nie wnosimy do niej zastrzeżeń oraz zdobyliśmy konieczne informacje potrzebne do właściwego wykonania zamówienia.</w:t>
      </w:r>
    </w:p>
    <w:p w:rsidR="00873833" w:rsidRPr="00F70831" w:rsidRDefault="00A54D8A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7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>. Oświadczamy, że uważamy się za związanych niniejszą ofertą przez okres wskazany w SWZ.</w:t>
      </w:r>
    </w:p>
    <w:p w:rsidR="00873833" w:rsidRPr="00F70831" w:rsidRDefault="00A54D8A" w:rsidP="00873833">
      <w:pPr>
        <w:tabs>
          <w:tab w:val="left" w:pos="-31680"/>
          <w:tab w:val="left" w:pos="284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120" w:after="12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8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. Oświadczamy, że zawarty w 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 xml:space="preserve">SWZ 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projekt umowy został przez nas zaakceptowany i zobowiązujemy się, w przypadku wybrania naszej oferty, do zawarcia umowy na wyżej wymienionych warunkach w miejscu i terminie wyznaczonym przez zamawiającego.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W przypadku wybrania naszej oferty niezwłocznie przekażemy zamawiającemu dokumenty i informacje niezbędne do uzupełnienia umowy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w sprawie niniejszego zamówienia publicznego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oraz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umowy powierzenia przetwarzania danych osobowych.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W przypadku wybrania naszej oferty niezwłocznie przekażemy zamawiającemu informacje niezbędne do uzupełnienia umowy: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  oświadczenie wykonawcy, czy jest czynnym podatnikiem w podatku od towarów i usług VAT;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  nazwę i adres Urzędu Skarbowego, w którym zgłoszony jest rachunek bankowy wykonawcy;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8" w:hanging="284"/>
        <w:rPr>
          <w:rFonts w:ascii="Verdana" w:eastAsia="Times New Roman" w:hAnsi="Verdana" w:cs="Times New Roman"/>
          <w:kern w:val="2"/>
          <w:lang w:val="x-none" w:eastAsia="ar-SA"/>
        </w:rPr>
      </w:pPr>
      <w:r w:rsidRPr="00F70831">
        <w:rPr>
          <w:rFonts w:ascii="Verdana" w:eastAsia="Times New Roman" w:hAnsi="Verdana" w:cs="Times New Roman"/>
          <w:kern w:val="2"/>
          <w:lang w:val="x-none" w:eastAsia="ar-SA"/>
        </w:rPr>
        <w:t>-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ab/>
        <w:t>imiona i nazwiska osób</w:t>
      </w:r>
      <w:r w:rsidRPr="00F70831">
        <w:rPr>
          <w:rFonts w:ascii="Verdana" w:eastAsia="TimesNewRomanPSMT" w:hAnsi="Verdana" w:cs="Verdana"/>
          <w:kern w:val="2"/>
          <w:lang w:val="x-none" w:eastAsia="ar-SA"/>
        </w:rPr>
        <w:t xml:space="preserve">, które będą podpisywać umowę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 xml:space="preserve">oraz pełnioną funkcję wynikającą z dokumentu potwierdzającego status prawny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lastRenderedPageBreak/>
        <w:t>wykonawcy, np. odpisu z właściwego rejestru lub z centralnej ewidencji i informacji o działalności gospodarczej, lub pełnomocnictwa;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ab/>
        <w:t>inne dane adresowe niezbędne do kontaktu.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Umowa zostanie sporządzona i podpisana w postaci papierowej.</w:t>
      </w:r>
    </w:p>
    <w:p w:rsidR="00873833" w:rsidRPr="00EE2B11" w:rsidRDefault="00633949" w:rsidP="00873833">
      <w:pPr>
        <w:tabs>
          <w:tab w:val="left" w:pos="284"/>
          <w:tab w:val="left" w:pos="16698"/>
        </w:tabs>
        <w:suppressAutoHyphens/>
        <w:snapToGrid w:val="0"/>
        <w:spacing w:before="240" w:after="0" w:line="276" w:lineRule="auto"/>
        <w:ind w:left="284" w:hanging="284"/>
        <w:rPr>
          <w:rFonts w:ascii="Verdana" w:eastAsia="Times New Roman" w:hAnsi="Verdana" w:cs="Times New Roman"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9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ab/>
        <w:t>Zgodnie art. 462 ust. 2 ustawy Prawo zamówień publicznych, informujemy, że:</w:t>
      </w:r>
    </w:p>
    <w:p w:rsidR="00873833" w:rsidRPr="00EE2B11" w:rsidRDefault="00873833" w:rsidP="00873833">
      <w:pPr>
        <w:spacing w:after="120" w:line="276" w:lineRule="auto"/>
        <w:ind w:left="284"/>
        <w:rPr>
          <w:rFonts w:ascii="Calibri" w:eastAsia="Calibri" w:hAnsi="Calibri" w:cs="Times New Roman"/>
        </w:rPr>
      </w:pPr>
      <w:r w:rsidRPr="00EE2B11">
        <w:rPr>
          <w:rFonts w:ascii="Verdana" w:eastAsia="Calibri" w:hAnsi="Verdana" w:cs="Verdana"/>
          <w:bCs/>
        </w:rPr>
        <w:t xml:space="preserve">1) </w:t>
      </w:r>
      <w:r w:rsidRPr="00EE2B11">
        <w:rPr>
          <w:rFonts w:ascii="Verdana" w:eastAsia="Calibri" w:hAnsi="Verdana" w:cs="Times New Roman"/>
          <w:b/>
        </w:rPr>
        <w:t>w zakresie</w:t>
      </w:r>
      <w:r w:rsidRPr="00EE2B11">
        <w:rPr>
          <w:rFonts w:ascii="Verdana" w:eastAsia="Calibri" w:hAnsi="Verdana" w:cs="Times New Roman"/>
        </w:rPr>
        <w:t xml:space="preserve"> </w:t>
      </w:r>
      <w:r w:rsidRPr="00EE2B11">
        <w:rPr>
          <w:rFonts w:ascii="Verdana" w:eastAsia="Calibri" w:hAnsi="Verdana" w:cs="Verdana"/>
          <w:b/>
          <w:bCs/>
        </w:rPr>
        <w:t>części ___</w:t>
      </w:r>
      <w:r w:rsidRPr="00EE2B11">
        <w:rPr>
          <w:rFonts w:ascii="Verdana" w:eastAsia="Calibri" w:hAnsi="Verdana" w:cs="Verdana"/>
          <w:b/>
        </w:rPr>
        <w:t>**</w:t>
      </w:r>
      <w:r w:rsidRPr="00EE2B11">
        <w:rPr>
          <w:rFonts w:ascii="Verdana" w:eastAsia="Calibri" w:hAnsi="Verdana" w:cs="Verdana"/>
        </w:rPr>
        <w:t>:</w:t>
      </w:r>
    </w:p>
    <w:p w:rsidR="00873833" w:rsidRPr="00EE2B11" w:rsidRDefault="00873833" w:rsidP="00873833">
      <w:pPr>
        <w:tabs>
          <w:tab w:val="left" w:pos="851"/>
          <w:tab w:val="left" w:pos="16756"/>
        </w:tabs>
        <w:suppressAutoHyphens/>
        <w:snapToGrid w:val="0"/>
        <w:spacing w:after="113" w:line="276" w:lineRule="auto"/>
        <w:ind w:left="851" w:hanging="284"/>
        <w:rPr>
          <w:rFonts w:ascii="Verdana" w:eastAsia="Times New Roman" w:hAnsi="Verdana" w:cs="Times New Roman"/>
          <w:bCs/>
          <w:kern w:val="2"/>
          <w:lang w:eastAsia="ar-SA"/>
        </w:rPr>
      </w:pPr>
      <w:r w:rsidRPr="00EE2B1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EE2B11">
        <w:rPr>
          <w:rFonts w:ascii="Verdana" w:eastAsia="Times New Roman" w:hAnsi="Verdana" w:cs="Times New Roman"/>
          <w:kern w:val="2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2"/>
          <w:lang w:eastAsia="ar-SA"/>
        </w:rPr>
        <w:t>zamierzamy powierzyć podwykonawcom wykonanie następujących części zamówienia: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a)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b)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12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851"/>
        </w:tabs>
        <w:suppressAutoHyphens/>
        <w:snapToGrid w:val="0"/>
        <w:spacing w:after="120" w:line="276" w:lineRule="auto"/>
        <w:ind w:left="851" w:hanging="284"/>
        <w:rPr>
          <w:rFonts w:ascii="Verdana" w:eastAsia="TimesNewRomanPSMT" w:hAnsi="Verdana" w:cs="TimesNewRomanPSMT"/>
          <w:b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*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> 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nie zamierzamy powierzyć podwykonawcom wykonania żadnej części zamówienia</w:t>
      </w:r>
      <w:r w:rsidRPr="00EE2B11">
        <w:rPr>
          <w:rFonts w:ascii="Verdana" w:eastAsia="TimesNewRomanPSMT" w:hAnsi="Verdana" w:cs="TimesNewRomanPSMT"/>
          <w:b/>
          <w:kern w:val="1"/>
          <w:lang w:eastAsia="ar-SA"/>
        </w:rPr>
        <w:t>.</w:t>
      </w:r>
    </w:p>
    <w:p w:rsidR="00873833" w:rsidRPr="00EE2B11" w:rsidRDefault="00873833" w:rsidP="00873833">
      <w:pPr>
        <w:suppressAutoHyphens/>
        <w:snapToGrid w:val="0"/>
        <w:spacing w:after="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TimesNewRomanPSMT"/>
          <w:kern w:val="2"/>
          <w:lang w:eastAsia="ar-SA"/>
        </w:rPr>
        <w:t xml:space="preserve"> - skreślić, jeżeli nie dotyczy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  <w:b/>
          <w:bCs/>
        </w:rPr>
        <w:t xml:space="preserve">Uwaga: </w:t>
      </w:r>
      <w:r w:rsidRPr="00EE2B11">
        <w:rPr>
          <w:rFonts w:ascii="Verdana" w:eastAsia="Calibri" w:hAnsi="Verdana" w:cs="Times New Roman"/>
        </w:rPr>
        <w:t xml:space="preserve"> 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</w:rPr>
        <w:t>Jeżeli wykonawca składa ofertę na więcej niż jedną część zamówienia, a podwykonawcy są różni dla każdej z tych części, wykonawca musi powielić i wypełnić informację o podwykonawcach, której wzór stanowi pkt 12.1 Formularza Ofertowego tyle razy, na ile części składana jest oferta.</w:t>
      </w:r>
    </w:p>
    <w:p w:rsidR="00873833" w:rsidRPr="00EE2B11" w:rsidRDefault="00873833" w:rsidP="00873833">
      <w:pPr>
        <w:tabs>
          <w:tab w:val="left" w:pos="16698"/>
        </w:tabs>
        <w:suppressAutoHyphens/>
        <w:snapToGrid w:val="0"/>
        <w:spacing w:before="120" w:after="0" w:line="276" w:lineRule="auto"/>
        <w:ind w:left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 xml:space="preserve">Jednokrotne wskazanie podwykonawców dla więcej niż jednej części zamówienia możliwe jest tylko w przypadku wskazania tych samych podwykonawców. </w:t>
      </w:r>
    </w:p>
    <w:p w:rsidR="00873833" w:rsidRPr="00EE2B11" w:rsidRDefault="00633949" w:rsidP="00873833">
      <w:pPr>
        <w:tabs>
          <w:tab w:val="left" w:pos="284"/>
          <w:tab w:val="left" w:pos="16756"/>
        </w:tabs>
        <w:suppressAutoHyphens/>
        <w:snapToGrid w:val="0"/>
        <w:spacing w:before="120" w:after="120" w:line="276" w:lineRule="auto"/>
        <w:ind w:left="283" w:hanging="283"/>
        <w:rPr>
          <w:rFonts w:ascii="Verdana" w:eastAsia="Times New Roman" w:hAnsi="Verdana" w:cs="Arial"/>
          <w:bCs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10.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 O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świadczamy,</w:t>
      </w:r>
      <w:r w:rsidR="00873833" w:rsidRPr="00EE2B11">
        <w:rPr>
          <w:rFonts w:ascii="Verdana" w:eastAsia="Times New Roman" w:hAnsi="Verdana" w:cs="Arial"/>
          <w:b/>
          <w:bCs/>
          <w:kern w:val="1"/>
          <w:lang w:eastAsia="ar-SA"/>
        </w:rPr>
        <w:t xml:space="preserve"> 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że jesteśmy mikroprzedsiębiorstwem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małym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średnim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dużym przedsiębiorcą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 xml:space="preserve">, 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>przedsiębiorcą prowadzącym jednoosobową działalność gospodarczą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 xml:space="preserve">. 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Mikroprzedsiębiorstwo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10 osób i którego roczny obrót lub roczna suma bilansowa nie przekracza 2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before="240"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lastRenderedPageBreak/>
        <w:t>Małe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50 osób i którego roczny obrót lub roczna suma bilansowa nie przekracza 10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Średnie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nie jest mikro- lub małym przedsiębiorstwem i które zatrudnia mniej niż 250 osób i którego roczny obrót nie przekracza 50 mln euro lub roczna suma bilansowa nie przekracza 43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kern w:val="1"/>
          <w:lang w:eastAsia="ar-SA"/>
        </w:rPr>
        <w:t>/Pojęcia zaczerpnięte z zaleceń Komisji Unii Europejskiej z dnia 6 maja 2003 r. dot. definicji mikroprzedsiębiorstw oraz małych i średnich przedsiębiorstw (Dz. U. L 124 z 20.5.2003, s. 36)./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 w:hanging="227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ab/>
        <w:t>Duży przedsiębiorca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przedsiębiorca niebędący mikroprzedsiębiorcą, małym przedsiębiorcą ani średnim przedsiębiorcą.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113" w:line="276" w:lineRule="auto"/>
        <w:ind w:left="284"/>
        <w:rPr>
          <w:rFonts w:ascii="Verdana" w:eastAsia="Times New Roman" w:hAnsi="Verdana" w:cs="Verdana"/>
        </w:rPr>
      </w:pPr>
      <w:r w:rsidRPr="00EE2B11">
        <w:rPr>
          <w:rFonts w:ascii="Verdana" w:eastAsia="Times New Roman" w:hAnsi="Verdana" w:cs="Verdana"/>
        </w:rPr>
        <w:t>/Pojęcie zaczerpnięte z ustawy z dnia 8 marca 2013 r. o przeciwdziałaniu nadmiernym opóźnieniom w transakcjach handlowych/</w:t>
      </w:r>
    </w:p>
    <w:p w:rsidR="00873833" w:rsidRPr="00EE2B11" w:rsidRDefault="00873833" w:rsidP="00873833">
      <w:pPr>
        <w:suppressAutoHyphens/>
        <w:snapToGrid w:val="0"/>
        <w:spacing w:after="240" w:line="276" w:lineRule="auto"/>
        <w:ind w:left="284"/>
        <w:rPr>
          <w:rFonts w:ascii="Verdana" w:eastAsia="TimesNewRomanPSMT" w:hAnsi="Verdana" w:cs="Verdana"/>
          <w:kern w:val="2"/>
          <w:lang w:eastAsia="ar-SA"/>
        </w:rPr>
      </w:pPr>
      <w:r w:rsidRPr="00EE2B11">
        <w:rPr>
          <w:rFonts w:ascii="Verdana" w:eastAsia="TimesNewRomanPSMT" w:hAnsi="Verdana" w:cs="Verdana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Verdana"/>
          <w:kern w:val="2"/>
          <w:lang w:eastAsia="ar-SA"/>
        </w:rPr>
        <w:t xml:space="preserve"> niepotrzebne skreślić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złożyć ww. oświadczenie.</w:t>
      </w:r>
    </w:p>
    <w:p w:rsidR="00873833" w:rsidRPr="00EE2B11" w:rsidRDefault="00633949" w:rsidP="00873833">
      <w:pPr>
        <w:tabs>
          <w:tab w:val="left" w:pos="284"/>
          <w:tab w:val="left" w:pos="16756"/>
        </w:tabs>
        <w:spacing w:before="240" w:after="0" w:line="276" w:lineRule="auto"/>
        <w:ind w:left="283" w:hanging="425"/>
        <w:rPr>
          <w:rFonts w:ascii="Verdana" w:eastAsia="Calibri" w:hAnsi="Verdana" w:cs="Tahoma"/>
        </w:rPr>
      </w:pPr>
      <w:r>
        <w:rPr>
          <w:rFonts w:ascii="Verdana" w:eastAsia="Calibri" w:hAnsi="Verdana" w:cs="Times New Roman"/>
        </w:rPr>
        <w:t>11</w:t>
      </w:r>
      <w:r w:rsidR="00873833" w:rsidRPr="00EE2B11">
        <w:rPr>
          <w:rFonts w:ascii="Verdana" w:eastAsia="Calibri" w:hAnsi="Verdana" w:cs="Times New Roman"/>
        </w:rPr>
        <w:t xml:space="preserve">. </w:t>
      </w:r>
      <w:r w:rsidR="00873833" w:rsidRPr="00EE2B11">
        <w:rPr>
          <w:rFonts w:ascii="Verdana" w:eastAsia="Calibri" w:hAnsi="Verdana" w:cs="Tahoma"/>
        </w:rPr>
        <w:t>Podajemy adres strony internetowej, na której</w:t>
      </w:r>
      <w:r w:rsidR="00873833" w:rsidRPr="00EE2B11">
        <w:rPr>
          <w:rFonts w:ascii="Verdana" w:eastAsia="Calibri" w:hAnsi="Verdana" w:cs="Arial"/>
        </w:rPr>
        <w:t xml:space="preserve"> są dostępne w formie elektronicznej: </w:t>
      </w:r>
      <w:r w:rsidR="00873833" w:rsidRPr="00EE2B11">
        <w:rPr>
          <w:rFonts w:ascii="Verdana" w:eastAsia="Calibri" w:hAnsi="Verdana" w:cs="Tahoma"/>
        </w:rPr>
        <w:t>odpis z właściwego rejestru lub z centralnej ewidencji i informacji o działalności gospodarczej: _____________________________</w:t>
      </w:r>
    </w:p>
    <w:p w:rsidR="00873833" w:rsidRPr="00EE2B11" w:rsidRDefault="00873833" w:rsidP="00873833">
      <w:pPr>
        <w:tabs>
          <w:tab w:val="left" w:pos="16756"/>
        </w:tabs>
        <w:spacing w:after="120" w:line="276" w:lineRule="auto"/>
        <w:ind w:left="284"/>
        <w:rPr>
          <w:rFonts w:ascii="Verdana" w:eastAsia="Calibri" w:hAnsi="Verdana" w:cs="Verdana"/>
        </w:rPr>
      </w:pPr>
      <w:r w:rsidRPr="00EE2B11">
        <w:rPr>
          <w:rFonts w:ascii="Verdana" w:eastAsia="Calibri" w:hAnsi="Verdana" w:cs="Tahoma"/>
        </w:rPr>
        <w:t xml:space="preserve">_____________________________________________________________                                                                                              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podać ww. adres.</w:t>
      </w:r>
    </w:p>
    <w:p w:rsidR="00873833" w:rsidRPr="00EE2B11" w:rsidRDefault="00873833" w:rsidP="00873833">
      <w:pPr>
        <w:tabs>
          <w:tab w:val="left" w:pos="-200"/>
          <w:tab w:val="left" w:pos="8584"/>
          <w:tab w:val="left" w:pos="9020"/>
        </w:tabs>
        <w:spacing w:before="240" w:after="120" w:line="276" w:lineRule="auto"/>
        <w:ind w:left="283" w:hanging="425"/>
        <w:rPr>
          <w:rFonts w:ascii="Verdana" w:eastAsia="Calibri" w:hAnsi="Verdana" w:cs="Tahoma"/>
        </w:rPr>
      </w:pPr>
      <w:r w:rsidRPr="00EE2B11">
        <w:rPr>
          <w:rFonts w:ascii="Verdana" w:eastAsia="Calibri" w:hAnsi="Verdana" w:cs="Times New Roman"/>
        </w:rPr>
        <w:t>1</w:t>
      </w:r>
      <w:r w:rsidR="00633949">
        <w:rPr>
          <w:rFonts w:ascii="Verdana" w:eastAsia="Calibri" w:hAnsi="Verdana" w:cs="Times New Roman"/>
        </w:rPr>
        <w:t>2</w:t>
      </w:r>
      <w:r w:rsidRPr="00EE2B11">
        <w:rPr>
          <w:rFonts w:ascii="Verdana" w:eastAsia="Calibri" w:hAnsi="Verdana" w:cs="Times New Roman"/>
        </w:rPr>
        <w:t>.</w:t>
      </w:r>
      <w:r w:rsidRPr="00EE2B11">
        <w:rPr>
          <w:rFonts w:ascii="Verdana" w:eastAsia="Calibri" w:hAnsi="Verdana" w:cs="Times New Roman"/>
        </w:rPr>
        <w:tab/>
      </w:r>
      <w:r w:rsidRPr="00EE2B11">
        <w:rPr>
          <w:rFonts w:ascii="Verdana" w:eastAsia="Calibri" w:hAnsi="Verdana" w:cs="Tahoma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postępowaniu.</w:t>
      </w:r>
      <w:r w:rsidRPr="00EE2B11">
        <w:rPr>
          <w:rFonts w:ascii="Verdana" w:eastAsia="Calibri" w:hAnsi="Verdana" w:cs="Tahoma"/>
          <w:b/>
        </w:rPr>
        <w:t>*</w:t>
      </w:r>
    </w:p>
    <w:p w:rsidR="00873833" w:rsidRPr="00EE2B11" w:rsidRDefault="00873833" w:rsidP="00873833">
      <w:pPr>
        <w:tabs>
          <w:tab w:val="left" w:pos="16756"/>
        </w:tabs>
        <w:spacing w:line="276" w:lineRule="auto"/>
        <w:ind w:left="425" w:hanging="198"/>
        <w:rPr>
          <w:rFonts w:ascii="Verdana" w:eastAsia="TimesNewRomanPSMT" w:hAnsi="Verdana" w:cs="TimesNewRomanPSMT"/>
        </w:rPr>
      </w:pPr>
      <w:r w:rsidRPr="00EE2B11">
        <w:rPr>
          <w:rFonts w:ascii="Verdana" w:eastAsia="TimesNewRomanPSMT" w:hAnsi="Verdana" w:cs="TimesNewRomanPSMT"/>
          <w:b/>
        </w:rPr>
        <w:t>* </w:t>
      </w:r>
      <w:r w:rsidRPr="00EE2B11">
        <w:rPr>
          <w:rFonts w:ascii="Verdana" w:eastAsia="TimesNewRomanPSMT" w:hAnsi="Verdana" w:cs="TimesNewRomanPSMT"/>
        </w:rPr>
        <w:t>w przypadku, gdy wykonawca nie przekazuje danych osobowych innych niż 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873833" w:rsidRPr="00EE2B11" w:rsidRDefault="00873833" w:rsidP="00873833">
      <w:pPr>
        <w:tabs>
          <w:tab w:val="left" w:pos="16756"/>
        </w:tabs>
        <w:spacing w:after="240" w:line="276" w:lineRule="auto"/>
        <w:ind w:left="425"/>
        <w:rPr>
          <w:rFonts w:ascii="Verdana" w:eastAsia="TimesNewRomanPSMT" w:hAnsi="Verdana" w:cs="TimesNewRomanPSMT"/>
        </w:rPr>
      </w:pPr>
      <w:r w:rsidRPr="00EE2B11">
        <w:rPr>
          <w:rFonts w:ascii="Verdana" w:eastAsia="Calibri" w:hAnsi="Verdana" w:cs="Tahoma"/>
        </w:rPr>
        <w:t>RODO</w:t>
      </w:r>
      <w:r w:rsidRPr="00EE2B11">
        <w:rPr>
          <w:rFonts w:ascii="Verdana" w:eastAsia="TimesNewRomanPSMT" w:hAnsi="Verdana" w:cs="TimesNewRomanPSMT"/>
        </w:rPr>
        <w:t xml:space="preserve"> - rozporządzenie Parlamentu Europejskiego i Rady (UE) 2016/679 z dnia 27 kwietnia 2016 r. w sprawie ochrony osób fizycznych w związku z przetwarzaniem danych osobowych i w sprawie swobodnego przepływu takich danych oraz uchylenia dyrektywy 95/46/WE (ogólne rozporządzenie o ochronie danych) (Dz. Urz. UE L 119 z 04.05.2016, str. 1, ze zm.). </w:t>
      </w:r>
    </w:p>
    <w:p w:rsidR="00873833" w:rsidRPr="00EE2B11" w:rsidRDefault="00873833" w:rsidP="00873833">
      <w:pPr>
        <w:spacing w:before="120" w:after="0" w:line="240" w:lineRule="auto"/>
        <w:ind w:left="5103"/>
        <w:rPr>
          <w:rFonts w:ascii="Verdana" w:eastAsia="Calibri" w:hAnsi="Verdana" w:cs="Arial"/>
          <w:sz w:val="16"/>
          <w:szCs w:val="16"/>
        </w:rPr>
      </w:pPr>
      <w:r w:rsidRPr="00EE2B11">
        <w:rPr>
          <w:rFonts w:ascii="Verdana" w:eastAsia="Calibri" w:hAnsi="Verdana" w:cs="Arial"/>
          <w:sz w:val="16"/>
          <w:szCs w:val="16"/>
        </w:rPr>
        <w:lastRenderedPageBreak/>
        <w:t>______________________________________</w:t>
      </w:r>
    </w:p>
    <w:p w:rsidR="00873833" w:rsidRPr="00EE2B11" w:rsidRDefault="00873833" w:rsidP="00873833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EE2B11">
        <w:rPr>
          <w:rFonts w:ascii="Verdana" w:eastAsia="Calibri" w:hAnsi="Verdana" w:cs="Arial"/>
          <w:sz w:val="18"/>
          <w:szCs w:val="18"/>
        </w:rPr>
        <w:t xml:space="preserve">Podpisy </w:t>
      </w:r>
      <w:r w:rsidRPr="00EE2B11">
        <w:rPr>
          <w:rFonts w:ascii="Verdana" w:eastAsia="Calibri" w:hAnsi="Verdana" w:cs="Arial"/>
          <w:iCs/>
          <w:sz w:val="18"/>
          <w:szCs w:val="18"/>
        </w:rPr>
        <w:t>w formie* lub postaci elektronicznej*</w:t>
      </w:r>
    </w:p>
    <w:p w:rsidR="00873833" w:rsidRPr="00EE2B11" w:rsidRDefault="00873833" w:rsidP="00873833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EE2B11">
        <w:rPr>
          <w:rFonts w:ascii="Verdana" w:eastAsia="Calibri" w:hAnsi="Verdana" w:cs="Arial"/>
          <w:sz w:val="18"/>
          <w:szCs w:val="18"/>
        </w:rPr>
        <w:t xml:space="preserve">osób uprawnionych do składania oświadczeń woli </w:t>
      </w:r>
      <w:r w:rsidRPr="00EE2B11">
        <w:rPr>
          <w:rFonts w:ascii="Verdana" w:eastAsia="Calibri" w:hAnsi="Verdana" w:cs="Arial"/>
          <w:iCs/>
          <w:sz w:val="18"/>
          <w:szCs w:val="18"/>
        </w:rPr>
        <w:t>w imieniu wykonawcy</w:t>
      </w:r>
    </w:p>
    <w:sectPr w:rsidR="00873833" w:rsidRPr="00EE2B11" w:rsidSect="00D848E2">
      <w:headerReference w:type="default" r:id="rId8"/>
      <w:footerReference w:type="default" r:id="rId9"/>
      <w:pgSz w:w="11906" w:h="16838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66C" w:rsidRDefault="000F266C">
      <w:pPr>
        <w:spacing w:after="0" w:line="240" w:lineRule="auto"/>
      </w:pPr>
      <w:r>
        <w:separator/>
      </w:r>
    </w:p>
  </w:endnote>
  <w:endnote w:type="continuationSeparator" w:id="0">
    <w:p w:rsidR="000F266C" w:rsidRDefault="000F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B88" w:rsidRDefault="009E7B88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9E7B88" w:rsidRPr="00C76F77" w:rsidRDefault="009E7B88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IZ.271.15.2026</w:t>
    </w:r>
    <w:r w:rsidRPr="003E7B3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7B6B19">
      <w:rPr>
        <w:rFonts w:ascii="Verdana" w:hAnsi="Verdana"/>
        <w:bCs/>
        <w:noProof/>
        <w:sz w:val="16"/>
        <w:szCs w:val="16"/>
      </w:rPr>
      <w:t>21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7B6B19">
      <w:rPr>
        <w:rFonts w:ascii="Verdana" w:hAnsi="Verdana"/>
        <w:bCs/>
        <w:noProof/>
        <w:sz w:val="16"/>
        <w:szCs w:val="16"/>
      </w:rPr>
      <w:t>24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66C" w:rsidRDefault="000F266C">
      <w:pPr>
        <w:spacing w:after="0" w:line="240" w:lineRule="auto"/>
      </w:pPr>
      <w:r>
        <w:separator/>
      </w:r>
    </w:p>
  </w:footnote>
  <w:footnote w:type="continuationSeparator" w:id="0">
    <w:p w:rsidR="000F266C" w:rsidRDefault="000F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B88" w:rsidRPr="002E648F" w:rsidRDefault="009E7B88" w:rsidP="00873833">
    <w:pPr>
      <w:suppressAutoHyphens/>
      <w:spacing w:after="0" w:line="240" w:lineRule="auto"/>
      <w:jc w:val="center"/>
      <w:rPr>
        <w:rFonts w:ascii="Times New Roman" w:eastAsia="Times New Roman" w:hAnsi="Times New Roman"/>
        <w:noProof/>
        <w:sz w:val="20"/>
        <w:szCs w:val="20"/>
        <w:lang w:eastAsia="zh-CN"/>
      </w:rPr>
    </w:pPr>
    <w:r w:rsidRPr="002E648F">
      <w:rPr>
        <w:rFonts w:ascii="Times New Roman" w:eastAsia="Times New Roman" w:hAnsi="Times New Roman"/>
        <w:noProof/>
        <w:sz w:val="20"/>
        <w:szCs w:val="20"/>
        <w:lang w:eastAsia="pl-PL"/>
      </w:rPr>
      <w:drawing>
        <wp:inline distT="0" distB="0" distL="0" distR="0">
          <wp:extent cx="5010150" cy="68580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7B88" w:rsidRPr="002E648F" w:rsidRDefault="009E7B88" w:rsidP="00873833">
    <w:pPr>
      <w:suppressAutoHyphens/>
      <w:spacing w:after="0" w:line="240" w:lineRule="auto"/>
      <w:jc w:val="center"/>
      <w:rPr>
        <w:rFonts w:ascii="Verdana" w:eastAsia="Times New Roman" w:hAnsi="Verdana" w:cs="Verdana"/>
        <w:sz w:val="16"/>
        <w:szCs w:val="16"/>
        <w:lang w:eastAsia="zh-CN"/>
      </w:rPr>
    </w:pPr>
    <w:r w:rsidRPr="002E648F">
      <w:rPr>
        <w:rFonts w:ascii="Verdana" w:eastAsia="Times New Roman" w:hAnsi="Verdana" w:cs="Tahoma"/>
        <w:sz w:val="16"/>
        <w:szCs w:val="16"/>
        <w:lang w:eastAsia="zh-CN"/>
      </w:rPr>
      <w:t xml:space="preserve">Projekty pn. „Szkoła możliwości” i „Razem poznajmy świat” </w:t>
    </w:r>
    <w:r w:rsidRPr="002E648F">
      <w:rPr>
        <w:rFonts w:ascii="Verdana" w:eastAsia="Times New Roman" w:hAnsi="Verdana" w:cs="Verdana"/>
        <w:sz w:val="16"/>
        <w:szCs w:val="16"/>
        <w:lang w:eastAsia="zh-CN"/>
      </w:rPr>
      <w:t xml:space="preserve"> są współfinansowane ze środków Unii Europejskiej</w:t>
    </w:r>
  </w:p>
  <w:p w:rsidR="009E7B88" w:rsidRPr="002E648F" w:rsidRDefault="009E7B88" w:rsidP="00873833">
    <w:pPr>
      <w:suppressAutoHyphens/>
      <w:spacing w:after="0" w:line="240" w:lineRule="auto"/>
      <w:jc w:val="center"/>
      <w:rPr>
        <w:rFonts w:ascii="Verdana" w:eastAsia="Times New Roman" w:hAnsi="Verdana" w:cs="Verdana"/>
        <w:sz w:val="16"/>
        <w:szCs w:val="16"/>
        <w:lang w:eastAsia="zh-CN"/>
      </w:rPr>
    </w:pPr>
    <w:r w:rsidRPr="002E648F">
      <w:rPr>
        <w:rFonts w:ascii="Verdana" w:eastAsia="Times New Roman" w:hAnsi="Verdana" w:cs="Verdana"/>
        <w:sz w:val="16"/>
        <w:szCs w:val="16"/>
        <w:lang w:eastAsia="zh-CN"/>
      </w:rPr>
      <w:t>w ramach Europejskiego Funduszu Społecznego+</w:t>
    </w:r>
  </w:p>
  <w:p w:rsidR="009E7B88" w:rsidRPr="00AB6788" w:rsidRDefault="009E7B88" w:rsidP="00873833">
    <w:pPr>
      <w:spacing w:after="0"/>
      <w:jc w:val="center"/>
    </w:pPr>
    <w:r>
      <w:rPr>
        <w:rFonts w:ascii="Verdana" w:hAnsi="Verdana" w:cs="Arial"/>
        <w:bCs/>
        <w:sz w:val="18"/>
        <w:szCs w:val="18"/>
      </w:rPr>
      <w:t>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pStyle w:val="WW-Domylni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" w15:restartNumberingAfterBreak="0">
    <w:nsid w:val="00000003"/>
    <w:multiLevelType w:val="multilevel"/>
    <w:tmpl w:val="32566CA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0"/>
        <w:szCs w:val="20"/>
        <w:lang w:val="pl-P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2E83FDA"/>
    <w:multiLevelType w:val="hybridMultilevel"/>
    <w:tmpl w:val="9BFA55A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5302B8"/>
    <w:multiLevelType w:val="hybridMultilevel"/>
    <w:tmpl w:val="E83CE4BC"/>
    <w:lvl w:ilvl="0" w:tplc="FD12488E">
      <w:start w:val="1"/>
      <w:numFmt w:val="lowerLetter"/>
      <w:lvlText w:val="%1)"/>
      <w:lvlJc w:val="left"/>
      <w:pPr>
        <w:ind w:left="10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18912470"/>
    <w:multiLevelType w:val="hybridMultilevel"/>
    <w:tmpl w:val="05DC2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1650C"/>
    <w:multiLevelType w:val="multilevel"/>
    <w:tmpl w:val="FD30B388"/>
    <w:lvl w:ilvl="0">
      <w:start w:val="1"/>
      <w:numFmt w:val="decimal"/>
      <w:pStyle w:val="WW-Domylnie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5" w:hanging="72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930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35" w:hanging="14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8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85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90" w:hanging="216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5" w:hanging="252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840" w:hanging="2520"/>
      </w:pPr>
      <w:rPr>
        <w:rFonts w:hint="default"/>
        <w:b w:val="0"/>
      </w:rPr>
    </w:lvl>
  </w:abstractNum>
  <w:abstractNum w:abstractNumId="11" w15:restartNumberingAfterBreak="0">
    <w:nsid w:val="30277880"/>
    <w:multiLevelType w:val="multilevel"/>
    <w:tmpl w:val="4B741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F71EDA"/>
    <w:multiLevelType w:val="multilevel"/>
    <w:tmpl w:val="A582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51AAC"/>
    <w:multiLevelType w:val="hybridMultilevel"/>
    <w:tmpl w:val="F244D50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49456EB"/>
    <w:multiLevelType w:val="hybridMultilevel"/>
    <w:tmpl w:val="21504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F4423"/>
    <w:multiLevelType w:val="multilevel"/>
    <w:tmpl w:val="4CF8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852907"/>
    <w:multiLevelType w:val="multilevel"/>
    <w:tmpl w:val="5818F55A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17" w15:restartNumberingAfterBreak="0">
    <w:nsid w:val="4A2F3136"/>
    <w:multiLevelType w:val="hybridMultilevel"/>
    <w:tmpl w:val="05DC2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674A6"/>
    <w:multiLevelType w:val="multilevel"/>
    <w:tmpl w:val="BA3A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E31F9B"/>
    <w:multiLevelType w:val="multilevel"/>
    <w:tmpl w:val="F7A4DB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Lucida Sans Unicode" w:cs="Verdana" w:hint="default"/>
        <w:b w:val="0"/>
        <w:bCs w:val="0"/>
        <w:iCs/>
        <w:sz w:val="20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</w:abstractNum>
  <w:abstractNum w:abstractNumId="20" w15:restartNumberingAfterBreak="0">
    <w:nsid w:val="67F84F81"/>
    <w:multiLevelType w:val="hybridMultilevel"/>
    <w:tmpl w:val="7B4A5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22" w15:restartNumberingAfterBreak="0">
    <w:nsid w:val="7B134A3A"/>
    <w:multiLevelType w:val="multilevel"/>
    <w:tmpl w:val="98F448C8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3" w15:restartNumberingAfterBreak="0">
    <w:nsid w:val="7BBD449D"/>
    <w:multiLevelType w:val="hybridMultilevel"/>
    <w:tmpl w:val="17F0D6A4"/>
    <w:lvl w:ilvl="0" w:tplc="7AE2D56A">
      <w:start w:val="1"/>
      <w:numFmt w:val="bullet"/>
      <w:pStyle w:val="Nagwek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0"/>
  </w:num>
  <w:num w:numId="4">
    <w:abstractNumId w:val="0"/>
  </w:num>
  <w:num w:numId="5">
    <w:abstractNumId w:val="21"/>
  </w:num>
  <w:num w:numId="6">
    <w:abstractNumId w:val="16"/>
  </w:num>
  <w:num w:numId="7">
    <w:abstractNumId w:val="22"/>
  </w:num>
  <w:num w:numId="8">
    <w:abstractNumId w:val="13"/>
  </w:num>
  <w:num w:numId="9">
    <w:abstractNumId w:val="17"/>
  </w:num>
  <w:num w:numId="10">
    <w:abstractNumId w:val="8"/>
  </w:num>
  <w:num w:numId="11">
    <w:abstractNumId w:val="5"/>
  </w:num>
  <w:num w:numId="12">
    <w:abstractNumId w:val="2"/>
  </w:num>
  <w:num w:numId="13">
    <w:abstractNumId w:val="20"/>
  </w:num>
  <w:num w:numId="14">
    <w:abstractNumId w:val="14"/>
  </w:num>
  <w:num w:numId="15">
    <w:abstractNumId w:val="6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"/>
  </w:num>
  <w:num w:numId="20">
    <w:abstractNumId w:val="4"/>
  </w:num>
  <w:num w:numId="21">
    <w:abstractNumId w:val="15"/>
  </w:num>
  <w:num w:numId="22">
    <w:abstractNumId w:val="12"/>
  </w:num>
  <w:num w:numId="23">
    <w:abstractNumId w:val="11"/>
  </w:num>
  <w:num w:numId="24">
    <w:abstractNumId w:val="18"/>
  </w:num>
  <w:num w:numId="2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89"/>
    <w:rsid w:val="00066174"/>
    <w:rsid w:val="00094DFF"/>
    <w:rsid w:val="000F266C"/>
    <w:rsid w:val="00162FC8"/>
    <w:rsid w:val="0021087A"/>
    <w:rsid w:val="002C5443"/>
    <w:rsid w:val="003A05D2"/>
    <w:rsid w:val="003B0488"/>
    <w:rsid w:val="003C1DAF"/>
    <w:rsid w:val="003E295B"/>
    <w:rsid w:val="0047089D"/>
    <w:rsid w:val="005541C9"/>
    <w:rsid w:val="005F4C89"/>
    <w:rsid w:val="00633949"/>
    <w:rsid w:val="0066038D"/>
    <w:rsid w:val="00744183"/>
    <w:rsid w:val="007B6B19"/>
    <w:rsid w:val="007C4C55"/>
    <w:rsid w:val="0082424A"/>
    <w:rsid w:val="00873833"/>
    <w:rsid w:val="00946157"/>
    <w:rsid w:val="009B2229"/>
    <w:rsid w:val="009E7B88"/>
    <w:rsid w:val="00A11FFD"/>
    <w:rsid w:val="00A54D8A"/>
    <w:rsid w:val="00B066E1"/>
    <w:rsid w:val="00B17453"/>
    <w:rsid w:val="00B468DA"/>
    <w:rsid w:val="00BD18FB"/>
    <w:rsid w:val="00C82E1E"/>
    <w:rsid w:val="00CB1C46"/>
    <w:rsid w:val="00D848E2"/>
    <w:rsid w:val="00EE2B11"/>
    <w:rsid w:val="00F45F9B"/>
    <w:rsid w:val="00F70831"/>
    <w:rsid w:val="00F70F95"/>
    <w:rsid w:val="00F7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FA0C"/>
  <w15:chartTrackingRefBased/>
  <w15:docId w15:val="{25187777-B317-4EDE-B1F9-0E69F10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73833"/>
    <w:pPr>
      <w:keepNext/>
      <w:numPr>
        <w:numId w:val="1"/>
      </w:numPr>
      <w:tabs>
        <w:tab w:val="left" w:pos="3261"/>
      </w:tabs>
      <w:suppressAutoHyphens/>
      <w:spacing w:after="0" w:line="240" w:lineRule="auto"/>
      <w:jc w:val="right"/>
      <w:outlineLvl w:val="0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873833"/>
    <w:pPr>
      <w:keepNext/>
      <w:suppressAutoHyphens/>
      <w:spacing w:after="0" w:line="240" w:lineRule="auto"/>
      <w:jc w:val="right"/>
      <w:outlineLvl w:val="1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873833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873833"/>
    <w:pPr>
      <w:keepNext/>
      <w:suppressAutoHyphens/>
      <w:spacing w:before="240" w:after="60" w:line="25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873833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73833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873833"/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87383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873833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873833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873833"/>
  </w:style>
  <w:style w:type="character" w:customStyle="1" w:styleId="object">
    <w:name w:val="object"/>
    <w:basedOn w:val="Domylnaczcionkaakapitu"/>
    <w:rsid w:val="00873833"/>
  </w:style>
  <w:style w:type="character" w:styleId="Pogrubienie">
    <w:name w:val="Strong"/>
    <w:uiPriority w:val="22"/>
    <w:qFormat/>
    <w:rsid w:val="00873833"/>
    <w:rPr>
      <w:b/>
      <w:bCs/>
    </w:rPr>
  </w:style>
  <w:style w:type="character" w:styleId="Uwydatnienie">
    <w:name w:val="Emphasis"/>
    <w:qFormat/>
    <w:rsid w:val="00873833"/>
    <w:rPr>
      <w:i/>
      <w:iCs/>
    </w:rPr>
  </w:style>
  <w:style w:type="character" w:styleId="Hipercze">
    <w:name w:val="Hyperlink"/>
    <w:rsid w:val="00873833"/>
    <w:rPr>
      <w:color w:val="0000FF"/>
      <w:u w:val="single"/>
    </w:rPr>
  </w:style>
  <w:style w:type="paragraph" w:customStyle="1" w:styleId="1">
    <w:name w:val="1."/>
    <w:basedOn w:val="Normalny"/>
    <w:qFormat/>
    <w:rsid w:val="0087383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73833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"/>
    <w:link w:val="Akapitzlist1"/>
    <w:uiPriority w:val="34"/>
    <w:qFormat/>
    <w:locked/>
    <w:rsid w:val="00873833"/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styleId="UyteHipercze">
    <w:name w:val="FollowedHyperlink"/>
    <w:unhideWhenUsed/>
    <w:rsid w:val="00873833"/>
    <w:rPr>
      <w:color w:val="954F72"/>
      <w:u w:val="single"/>
    </w:rPr>
  </w:style>
  <w:style w:type="paragraph" w:styleId="Akapitzlist">
    <w:name w:val="List Paragraph"/>
    <w:aliases w:val="WyliczPrzyklad,wypunktowanie"/>
    <w:basedOn w:val="Normalny"/>
    <w:uiPriority w:val="34"/>
    <w:qFormat/>
    <w:rsid w:val="00873833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87383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link w:val="Stopka"/>
    <w:qFormat/>
    <w:locked/>
    <w:rsid w:val="00873833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qFormat/>
    <w:rsid w:val="0087383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873833"/>
  </w:style>
  <w:style w:type="paragraph" w:styleId="Tekstpodstawowy">
    <w:name w:val="Body Text"/>
    <w:basedOn w:val="Normalny"/>
    <w:link w:val="TekstpodstawowyZnak"/>
    <w:unhideWhenUsed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73833"/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paragraph" w:customStyle="1" w:styleId="glowny">
    <w:name w:val="glowny"/>
    <w:basedOn w:val="Stopka"/>
    <w:next w:val="Stopka"/>
    <w:rsid w:val="00873833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rsid w:val="00873833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87383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873833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873833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873833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873833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873833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873833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873833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87383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73833"/>
    <w:rPr>
      <w:rFonts w:ascii="Calibri" w:eastAsia="Calibri" w:hAnsi="Calibri" w:cs="Times New Roman"/>
    </w:rPr>
  </w:style>
  <w:style w:type="paragraph" w:customStyle="1" w:styleId="WW-Listanumerowana">
    <w:name w:val="WW-Lista numerowana"/>
    <w:basedOn w:val="Normalny"/>
    <w:uiPriority w:val="99"/>
    <w:rsid w:val="0087383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87383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873833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87383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7383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383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873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833"/>
    <w:pPr>
      <w:spacing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383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738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73833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873833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873833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Bezodstpw">
    <w:name w:val="No Spacing"/>
    <w:qFormat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873833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lang w:val="x-none"/>
    </w:rPr>
  </w:style>
  <w:style w:type="character" w:customStyle="1" w:styleId="CytatZnak">
    <w:name w:val="Cytat Znak"/>
    <w:basedOn w:val="Domylnaczcionkaakapitu"/>
    <w:link w:val="Cytat"/>
    <w:uiPriority w:val="29"/>
    <w:rsid w:val="00873833"/>
    <w:rPr>
      <w:rFonts w:ascii="Calibri" w:eastAsia="Calibri" w:hAnsi="Calibri" w:cs="Times New Roman"/>
      <w:i/>
      <w:iCs/>
      <w:color w:val="404040"/>
      <w:lang w:val="x-none"/>
    </w:rPr>
  </w:style>
  <w:style w:type="paragraph" w:customStyle="1" w:styleId="WW-Tekstpodstawowy3">
    <w:name w:val="WW-Tekst podstawowy 3"/>
    <w:basedOn w:val="Normalny"/>
    <w:rsid w:val="00873833"/>
    <w:pPr>
      <w:widowControl w:val="0"/>
      <w:suppressAutoHyphens/>
      <w:spacing w:after="0" w:line="240" w:lineRule="auto"/>
      <w:ind w:right="50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73833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Tekstpodstawowy23">
    <w:name w:val="Tekst podstawowy 23"/>
    <w:basedOn w:val="Normalny"/>
    <w:rsid w:val="00873833"/>
    <w:pPr>
      <w:tabs>
        <w:tab w:val="left" w:pos="3261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Absatz-Standardschriftart">
    <w:name w:val="Absatz-Standardschriftart"/>
    <w:rsid w:val="00873833"/>
  </w:style>
  <w:style w:type="character" w:customStyle="1" w:styleId="WW-Absatz-Standardschriftart">
    <w:name w:val="WW-Absatz-Standardschriftart"/>
    <w:rsid w:val="00873833"/>
  </w:style>
  <w:style w:type="character" w:customStyle="1" w:styleId="WW-Absatz-Standardschriftart1">
    <w:name w:val="WW-Absatz-Standardschriftart1"/>
    <w:rsid w:val="00873833"/>
  </w:style>
  <w:style w:type="character" w:customStyle="1" w:styleId="WW-Absatz-Standardschriftart11">
    <w:name w:val="WW-Absatz-Standardschriftart11"/>
    <w:rsid w:val="00873833"/>
  </w:style>
  <w:style w:type="character" w:customStyle="1" w:styleId="WW-Absatz-Standardschriftart111">
    <w:name w:val="WW-Absatz-Standardschriftart111"/>
    <w:rsid w:val="00873833"/>
  </w:style>
  <w:style w:type="character" w:customStyle="1" w:styleId="WW-Absatz-Standardschriftart1111">
    <w:name w:val="WW-Absatz-Standardschriftart1111"/>
    <w:rsid w:val="00873833"/>
  </w:style>
  <w:style w:type="character" w:customStyle="1" w:styleId="WW-Absatz-Standardschriftart11111">
    <w:name w:val="WW-Absatz-Standardschriftart11111"/>
    <w:rsid w:val="00873833"/>
  </w:style>
  <w:style w:type="character" w:customStyle="1" w:styleId="WW8Num3z0">
    <w:name w:val="WW8Num3z0"/>
    <w:rsid w:val="00873833"/>
    <w:rPr>
      <w:rFonts w:ascii="Arial" w:eastAsia="Times New Roman" w:hAnsi="Arial" w:cs="Arial"/>
    </w:rPr>
  </w:style>
  <w:style w:type="character" w:customStyle="1" w:styleId="WW8Num6z0">
    <w:name w:val="WW8Num6z0"/>
    <w:rsid w:val="00873833"/>
    <w:rPr>
      <w:rFonts w:ascii="Arial" w:hAnsi="Arial" w:cs="Arial"/>
      <w:sz w:val="20"/>
    </w:rPr>
  </w:style>
  <w:style w:type="character" w:customStyle="1" w:styleId="WW8Num8z0">
    <w:name w:val="WW8Num8z0"/>
    <w:rsid w:val="00873833"/>
    <w:rPr>
      <w:rFonts w:ascii="Arial" w:eastAsia="Times New Roman" w:hAnsi="Arial" w:cs="Arial"/>
    </w:rPr>
  </w:style>
  <w:style w:type="character" w:customStyle="1" w:styleId="WW8Num10z0">
    <w:name w:val="WW8Num10z0"/>
    <w:rsid w:val="00873833"/>
    <w:rPr>
      <w:color w:val="000000"/>
    </w:rPr>
  </w:style>
  <w:style w:type="character" w:customStyle="1" w:styleId="WW8Num11z0">
    <w:name w:val="WW8Num11z0"/>
    <w:rsid w:val="00873833"/>
    <w:rPr>
      <w:color w:val="000000"/>
    </w:rPr>
  </w:style>
  <w:style w:type="character" w:customStyle="1" w:styleId="WW8Num18z0">
    <w:name w:val="WW8Num18z0"/>
    <w:rsid w:val="00873833"/>
    <w:rPr>
      <w:color w:val="000000"/>
    </w:rPr>
  </w:style>
  <w:style w:type="character" w:customStyle="1" w:styleId="WW8Num19z0">
    <w:name w:val="WW8Num19z0"/>
    <w:rsid w:val="00873833"/>
    <w:rPr>
      <w:rFonts w:ascii="Symbol" w:hAnsi="Symbol"/>
      <w:sz w:val="20"/>
    </w:rPr>
  </w:style>
  <w:style w:type="character" w:customStyle="1" w:styleId="WW8Num19z1">
    <w:name w:val="WW8Num19z1"/>
    <w:rsid w:val="00873833"/>
    <w:rPr>
      <w:rFonts w:ascii="Courier New" w:hAnsi="Courier New"/>
      <w:sz w:val="20"/>
    </w:rPr>
  </w:style>
  <w:style w:type="character" w:customStyle="1" w:styleId="WW8Num19z2">
    <w:name w:val="WW8Num19z2"/>
    <w:rsid w:val="00873833"/>
    <w:rPr>
      <w:rFonts w:ascii="Wingdings" w:hAnsi="Wingdings"/>
      <w:sz w:val="20"/>
    </w:rPr>
  </w:style>
  <w:style w:type="character" w:customStyle="1" w:styleId="WW8Num22z0">
    <w:name w:val="WW8Num22z0"/>
    <w:rsid w:val="00873833"/>
    <w:rPr>
      <w:color w:val="000000"/>
    </w:rPr>
  </w:style>
  <w:style w:type="character" w:customStyle="1" w:styleId="WW8Num23z0">
    <w:name w:val="WW8Num23z0"/>
    <w:rsid w:val="00873833"/>
    <w:rPr>
      <w:rFonts w:ascii="Arial" w:eastAsia="Times New Roman" w:hAnsi="Arial" w:cs="Arial"/>
    </w:rPr>
  </w:style>
  <w:style w:type="character" w:customStyle="1" w:styleId="WW8Num23z1">
    <w:name w:val="WW8Num23z1"/>
    <w:rsid w:val="00873833"/>
    <w:rPr>
      <w:rFonts w:ascii="Courier New" w:hAnsi="Courier New"/>
    </w:rPr>
  </w:style>
  <w:style w:type="character" w:customStyle="1" w:styleId="WW8Num23z2">
    <w:name w:val="WW8Num23z2"/>
    <w:rsid w:val="00873833"/>
    <w:rPr>
      <w:rFonts w:ascii="Wingdings" w:hAnsi="Wingdings"/>
    </w:rPr>
  </w:style>
  <w:style w:type="character" w:customStyle="1" w:styleId="WW8Num23z3">
    <w:name w:val="WW8Num23z3"/>
    <w:rsid w:val="00873833"/>
    <w:rPr>
      <w:rFonts w:ascii="Symbol" w:hAnsi="Symbol"/>
    </w:rPr>
  </w:style>
  <w:style w:type="character" w:customStyle="1" w:styleId="WW-Domylnaczcionkaakapitu">
    <w:name w:val="WW-Domyślna czcionka akapitu"/>
    <w:rsid w:val="00873833"/>
  </w:style>
  <w:style w:type="character" w:customStyle="1" w:styleId="WW-Absatz-Standardschriftart111111">
    <w:name w:val="WW-Absatz-Standardschriftart111111"/>
    <w:rsid w:val="00873833"/>
  </w:style>
  <w:style w:type="character" w:customStyle="1" w:styleId="WW-Absatz-Standardschriftart1111111">
    <w:name w:val="WW-Absatz-Standardschriftart1111111"/>
    <w:rsid w:val="00873833"/>
  </w:style>
  <w:style w:type="character" w:customStyle="1" w:styleId="WW-Absatz-Standardschriftart11111111">
    <w:name w:val="WW-Absatz-Standardschriftart11111111"/>
    <w:rsid w:val="00873833"/>
  </w:style>
  <w:style w:type="character" w:customStyle="1" w:styleId="WW-Absatz-Standardschriftart111111111">
    <w:name w:val="WW-Absatz-Standardschriftart111111111"/>
    <w:rsid w:val="00873833"/>
  </w:style>
  <w:style w:type="character" w:customStyle="1" w:styleId="WW-Absatz-Standardschriftart1111111111">
    <w:name w:val="WW-Absatz-Standardschriftart1111111111"/>
    <w:rsid w:val="00873833"/>
  </w:style>
  <w:style w:type="character" w:customStyle="1" w:styleId="WW8Num2z0">
    <w:name w:val="WW8Num2z0"/>
    <w:rsid w:val="00873833"/>
    <w:rPr>
      <w:rFonts w:ascii="Arial" w:eastAsia="Times New Roman" w:hAnsi="Arial" w:cs="Arial"/>
    </w:rPr>
  </w:style>
  <w:style w:type="character" w:customStyle="1" w:styleId="WW8Num5z0">
    <w:name w:val="WW8Num5z0"/>
    <w:rsid w:val="00873833"/>
    <w:rPr>
      <w:rFonts w:ascii="Arial" w:hAnsi="Arial" w:cs="Arial"/>
      <w:sz w:val="20"/>
    </w:rPr>
  </w:style>
  <w:style w:type="character" w:customStyle="1" w:styleId="WW8Num7z0">
    <w:name w:val="WW8Num7z0"/>
    <w:rsid w:val="00873833"/>
    <w:rPr>
      <w:rFonts w:ascii="Arial" w:hAnsi="Arial" w:cs="Arial"/>
      <w:sz w:val="20"/>
    </w:rPr>
  </w:style>
  <w:style w:type="character" w:customStyle="1" w:styleId="WW8Num9z0">
    <w:name w:val="WW8Num9z0"/>
    <w:rsid w:val="00873833"/>
    <w:rPr>
      <w:color w:val="000000"/>
    </w:rPr>
  </w:style>
  <w:style w:type="character" w:customStyle="1" w:styleId="WW-Absatz-Standardschriftart11111111111">
    <w:name w:val="WW-Absatz-Standardschriftart11111111111"/>
    <w:rsid w:val="00873833"/>
  </w:style>
  <w:style w:type="character" w:customStyle="1" w:styleId="WW-Absatz-Standardschriftart111111111111">
    <w:name w:val="WW-Absatz-Standardschriftart111111111111"/>
    <w:rsid w:val="00873833"/>
  </w:style>
  <w:style w:type="character" w:customStyle="1" w:styleId="WW-Absatz-Standardschriftart1111111111111">
    <w:name w:val="WW-Absatz-Standardschriftart1111111111111"/>
    <w:rsid w:val="00873833"/>
  </w:style>
  <w:style w:type="character" w:customStyle="1" w:styleId="WW-Absatz-Standardschriftart11111111111111">
    <w:name w:val="WW-Absatz-Standardschriftart11111111111111"/>
    <w:rsid w:val="00873833"/>
  </w:style>
  <w:style w:type="character" w:customStyle="1" w:styleId="WW-Absatz-Standardschriftart111111111111111">
    <w:name w:val="WW-Absatz-Standardschriftart111111111111111"/>
    <w:rsid w:val="00873833"/>
  </w:style>
  <w:style w:type="character" w:customStyle="1" w:styleId="WW8Num12z0">
    <w:name w:val="WW8Num12z0"/>
    <w:rsid w:val="00873833"/>
    <w:rPr>
      <w:rFonts w:ascii="Symbol" w:hAnsi="Symbol" w:cs="OpenSymbol"/>
    </w:rPr>
  </w:style>
  <w:style w:type="character" w:customStyle="1" w:styleId="WW-Absatz-Standardschriftart1111111111111111">
    <w:name w:val="WW-Absatz-Standardschriftart1111111111111111"/>
    <w:rsid w:val="00873833"/>
  </w:style>
  <w:style w:type="character" w:customStyle="1" w:styleId="WW-Absatz-Standardschriftart11111111111111111">
    <w:name w:val="WW-Absatz-Standardschriftart11111111111111111"/>
    <w:rsid w:val="00873833"/>
  </w:style>
  <w:style w:type="character" w:customStyle="1" w:styleId="WW8Num1z0">
    <w:name w:val="WW8Num1z0"/>
    <w:rsid w:val="00873833"/>
    <w:rPr>
      <w:rFonts w:ascii="Arial" w:hAnsi="Arial"/>
    </w:rPr>
  </w:style>
  <w:style w:type="character" w:customStyle="1" w:styleId="WW8Num1z1">
    <w:name w:val="WW8Num1z1"/>
    <w:rsid w:val="00873833"/>
    <w:rPr>
      <w:rFonts w:ascii="Courier New" w:hAnsi="Courier New" w:cs="Courier New"/>
    </w:rPr>
  </w:style>
  <w:style w:type="character" w:customStyle="1" w:styleId="WW8Num1z2">
    <w:name w:val="WW8Num1z2"/>
    <w:rsid w:val="00873833"/>
    <w:rPr>
      <w:rFonts w:ascii="Wingdings" w:hAnsi="Wingdings"/>
    </w:rPr>
  </w:style>
  <w:style w:type="character" w:customStyle="1" w:styleId="WW8Num1z3">
    <w:name w:val="WW8Num1z3"/>
    <w:rsid w:val="00873833"/>
    <w:rPr>
      <w:rFonts w:ascii="Symbol" w:hAnsi="Symbol"/>
    </w:rPr>
  </w:style>
  <w:style w:type="character" w:customStyle="1" w:styleId="WW8Num4z0">
    <w:name w:val="WW8Num4z0"/>
    <w:rsid w:val="00873833"/>
    <w:rPr>
      <w:rFonts w:ascii="Arial" w:eastAsia="Times New Roman" w:hAnsi="Arial" w:cs="Arial"/>
    </w:rPr>
  </w:style>
  <w:style w:type="character" w:customStyle="1" w:styleId="WW8Num8z1">
    <w:name w:val="WW8Num8z1"/>
    <w:rsid w:val="00873833"/>
    <w:rPr>
      <w:rFonts w:ascii="Courier New" w:hAnsi="Courier New"/>
    </w:rPr>
  </w:style>
  <w:style w:type="character" w:customStyle="1" w:styleId="WW8Num8z2">
    <w:name w:val="WW8Num8z2"/>
    <w:rsid w:val="00873833"/>
    <w:rPr>
      <w:rFonts w:ascii="Wingdings" w:hAnsi="Wingdings"/>
    </w:rPr>
  </w:style>
  <w:style w:type="character" w:customStyle="1" w:styleId="WW8Num8z3">
    <w:name w:val="WW8Num8z3"/>
    <w:rsid w:val="00873833"/>
    <w:rPr>
      <w:rFonts w:ascii="Symbol" w:hAnsi="Symbol"/>
    </w:rPr>
  </w:style>
  <w:style w:type="character" w:customStyle="1" w:styleId="WW-Domylnaczcionkaakapitu1">
    <w:name w:val="WW-Domyślna czcionka akapitu1"/>
    <w:rsid w:val="00873833"/>
  </w:style>
  <w:style w:type="character" w:customStyle="1" w:styleId="WW8Num15z0">
    <w:name w:val="WW8Num15z0"/>
    <w:rsid w:val="00873833"/>
    <w:rPr>
      <w:color w:val="000000"/>
    </w:rPr>
  </w:style>
  <w:style w:type="character" w:customStyle="1" w:styleId="WW8Num14z0">
    <w:name w:val="WW8Num14z0"/>
    <w:rsid w:val="00873833"/>
    <w:rPr>
      <w:color w:val="000000"/>
    </w:rPr>
  </w:style>
  <w:style w:type="character" w:customStyle="1" w:styleId="WW8Num21z0">
    <w:name w:val="WW8Num21z0"/>
    <w:rsid w:val="00873833"/>
    <w:rPr>
      <w:color w:val="000000"/>
    </w:rPr>
  </w:style>
  <w:style w:type="character" w:customStyle="1" w:styleId="Symbolewypunktowania">
    <w:name w:val="Symbole wypunktowania"/>
    <w:rsid w:val="00873833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73833"/>
  </w:style>
  <w:style w:type="paragraph" w:styleId="Lista">
    <w:name w:val="List"/>
    <w:basedOn w:val="Tekstpodstawowy"/>
    <w:rsid w:val="00873833"/>
    <w:rPr>
      <w:rFonts w:cs="Tahoma"/>
      <w:kern w:val="0"/>
      <w:szCs w:val="24"/>
    </w:rPr>
  </w:style>
  <w:style w:type="paragraph" w:styleId="Podpis">
    <w:name w:val="Signature"/>
    <w:basedOn w:val="Normalny"/>
    <w:link w:val="PodpisZnak"/>
    <w:rsid w:val="0087383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PodpisZnak">
    <w:name w:val="Podpis Znak"/>
    <w:basedOn w:val="Domylnaczcionkaakapitu"/>
    <w:link w:val="Podpis"/>
    <w:rsid w:val="00873833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customStyle="1" w:styleId="Indeks">
    <w:name w:val="Indeks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873833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873833"/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873833"/>
    <w:pPr>
      <w:suppressAutoHyphens/>
      <w:spacing w:after="6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873833"/>
    <w:rPr>
      <w:rFonts w:ascii="Arial" w:eastAsia="Times New Roman" w:hAnsi="Arial" w:cs="Times New Roman"/>
      <w:sz w:val="24"/>
      <w:szCs w:val="24"/>
      <w:lang w:val="x-none" w:eastAsia="ar-SA"/>
    </w:rPr>
  </w:style>
  <w:style w:type="paragraph" w:customStyle="1" w:styleId="naglowek5">
    <w:name w:val="naglowek 5"/>
    <w:basedOn w:val="Normalny"/>
    <w:next w:val="Normalny"/>
    <w:rsid w:val="00873833"/>
    <w:pPr>
      <w:widowControl w:val="0"/>
      <w:tabs>
        <w:tab w:val="left" w:pos="26082"/>
      </w:tabs>
      <w:suppressAutoHyphens/>
      <w:snapToGrid w:val="0"/>
      <w:spacing w:before="238" w:after="238" w:line="240" w:lineRule="auto"/>
      <w:ind w:left="1134" w:hanging="1134"/>
    </w:pPr>
    <w:rPr>
      <w:rFonts w:ascii="Arial" w:eastAsia="Lucida Sans Unicode" w:hAnsi="Arial" w:cs="Tahoma"/>
      <w:b/>
      <w:color w:val="000000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customStyle="1" w:styleId="glowny-akapit">
    <w:name w:val="glowny-akapit"/>
    <w:basedOn w:val="glowny"/>
    <w:rsid w:val="00873833"/>
    <w:pPr>
      <w:widowControl w:val="0"/>
      <w:ind w:firstLine="1134"/>
    </w:pPr>
    <w:rPr>
      <w:rFonts w:eastAsia="Lucida Sans Unicode" w:cs="Tahoma"/>
      <w:kern w:val="0"/>
    </w:rPr>
  </w:style>
  <w:style w:type="paragraph" w:customStyle="1" w:styleId="Tekstpodstawowywcity31">
    <w:name w:val="Tekst podstawowy wcięty 31"/>
    <w:basedOn w:val="Normalny"/>
    <w:rsid w:val="00873833"/>
    <w:pPr>
      <w:suppressAutoHyphens/>
      <w:spacing w:after="0" w:line="360" w:lineRule="auto"/>
      <w:ind w:left="709" w:firstLine="70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87383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873833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xl24">
    <w:name w:val="xl2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25">
    <w:name w:val="xl25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6">
    <w:name w:val="xl26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7">
    <w:name w:val="xl2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8">
    <w:name w:val="xl2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9">
    <w:name w:val="xl29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30">
    <w:name w:val="xl3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1">
    <w:name w:val="xl3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2">
    <w:name w:val="xl32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3">
    <w:name w:val="xl3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4">
    <w:name w:val="xl34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5">
    <w:name w:val="xl35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6">
    <w:name w:val="xl36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7">
    <w:name w:val="xl3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8">
    <w:name w:val="xl3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65">
    <w:name w:val="xl65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1">
    <w:name w:val="xl7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2">
    <w:name w:val="xl72"/>
    <w:basedOn w:val="Normalny"/>
    <w:rsid w:val="0087383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3">
    <w:name w:val="xl7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4">
    <w:name w:val="xl7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Akapitzlist3">
    <w:name w:val="Akapit z listą3"/>
    <w:basedOn w:val="Normalny"/>
    <w:qFormat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WW-Absatz-Standardschriftart11111111111111111111111111111">
    <w:name w:val="WW-Absatz-Standardschriftart11111111111111111111111111111"/>
    <w:rsid w:val="0087383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873833"/>
  </w:style>
  <w:style w:type="paragraph" w:customStyle="1" w:styleId="ust">
    <w:name w:val="ust"/>
    <w:rsid w:val="00873833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iceouttxt">
    <w:name w:val="iceouttxt"/>
    <w:rsid w:val="00873833"/>
  </w:style>
  <w:style w:type="paragraph" w:customStyle="1" w:styleId="xl23">
    <w:name w:val="xl23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4">
    <w:name w:val="Domyślna czcionka akapitu4"/>
    <w:rsid w:val="00873833"/>
  </w:style>
  <w:style w:type="paragraph" w:customStyle="1" w:styleId="Tekstpodstawowy31">
    <w:name w:val="Tekst podstawowy 31"/>
    <w:basedOn w:val="Normalny"/>
    <w:qFormat/>
    <w:rsid w:val="00873833"/>
    <w:pPr>
      <w:tabs>
        <w:tab w:val="left" w:pos="0"/>
        <w:tab w:val="right" w:pos="822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873833"/>
    <w:pPr>
      <w:spacing w:before="100" w:after="10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eastAsia="hi-IN" w:bidi="hi-IN"/>
    </w:rPr>
  </w:style>
  <w:style w:type="character" w:customStyle="1" w:styleId="markedcontent">
    <w:name w:val="markedcontent"/>
    <w:rsid w:val="00873833"/>
  </w:style>
  <w:style w:type="paragraph" w:customStyle="1" w:styleId="Styl1">
    <w:name w:val="Styl1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ny1">
    <w:name w:val="Normalny1"/>
    <w:basedOn w:val="Domylnaczcionkaakapitu"/>
    <w:rsid w:val="00873833"/>
  </w:style>
  <w:style w:type="character" w:customStyle="1" w:styleId="Nierozpoznanawzmianka">
    <w:name w:val="Nierozpoznana wzmianka"/>
    <w:uiPriority w:val="99"/>
    <w:unhideWhenUsed/>
    <w:rsid w:val="00873833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873833"/>
  </w:style>
  <w:style w:type="paragraph" w:customStyle="1" w:styleId="Normalny10">
    <w:name w:val="Normalny1"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hi-IN" w:bidi="hi-IN"/>
    </w:rPr>
  </w:style>
  <w:style w:type="paragraph" w:customStyle="1" w:styleId="Tekstpodstawowy1">
    <w:name w:val="Tekst podstawowy1"/>
    <w:basedOn w:val="Normalny"/>
    <w:qFormat/>
    <w:rsid w:val="0087383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omylnaczcionkaakapitu8">
    <w:name w:val="Domyślna czcionka akapitu8"/>
    <w:rsid w:val="00873833"/>
  </w:style>
  <w:style w:type="character" w:customStyle="1" w:styleId="Odwoaniedokomentarza2">
    <w:name w:val="Odwołanie do komentarza2"/>
    <w:rsid w:val="00873833"/>
    <w:rPr>
      <w:sz w:val="16"/>
      <w:szCs w:val="16"/>
    </w:rPr>
  </w:style>
  <w:style w:type="character" w:customStyle="1" w:styleId="Domylnaczcionkaakapitu6">
    <w:name w:val="Domyślna czcionka akapitu6"/>
    <w:rsid w:val="00873833"/>
  </w:style>
  <w:style w:type="paragraph" w:customStyle="1" w:styleId="WW-Domylnie">
    <w:name w:val="WW-Domyślnie"/>
    <w:rsid w:val="00873833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omylnie">
    <w:name w:val="Domyślnie"/>
    <w:rsid w:val="00873833"/>
    <w:pPr>
      <w:widowControl w:val="0"/>
      <w:numPr>
        <w:numId w:val="5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0">
    <w:name w:val="fontstyle0"/>
    <w:rsid w:val="0087383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873833"/>
    <w:rPr>
      <w:vertAlign w:val="superscript"/>
    </w:rPr>
  </w:style>
  <w:style w:type="character" w:customStyle="1" w:styleId="tbpozpoledodatkowenazwa">
    <w:name w:val="tbpozpoledodatkowenazwa"/>
    <w:basedOn w:val="Domylnaczcionkaakapitu"/>
    <w:rsid w:val="00873833"/>
  </w:style>
  <w:style w:type="character" w:customStyle="1" w:styleId="def1">
    <w:name w:val="def1"/>
    <w:basedOn w:val="Domylnaczcionkaakapitu"/>
    <w:rsid w:val="00873833"/>
  </w:style>
  <w:style w:type="character" w:customStyle="1" w:styleId="hgkelc">
    <w:name w:val="hgkelc"/>
    <w:basedOn w:val="Domylnaczcionkaakapitu"/>
    <w:rsid w:val="00873833"/>
  </w:style>
  <w:style w:type="character" w:customStyle="1" w:styleId="WW8Num1z4">
    <w:name w:val="WW8Num1z4"/>
    <w:rsid w:val="00873833"/>
  </w:style>
  <w:style w:type="character" w:customStyle="1" w:styleId="WW8Num1z5">
    <w:name w:val="WW8Num1z5"/>
    <w:rsid w:val="00873833"/>
  </w:style>
  <w:style w:type="character" w:customStyle="1" w:styleId="WW8Num1z6">
    <w:name w:val="WW8Num1z6"/>
    <w:rsid w:val="00873833"/>
  </w:style>
  <w:style w:type="character" w:customStyle="1" w:styleId="WW8Num1z7">
    <w:name w:val="WW8Num1z7"/>
    <w:rsid w:val="00873833"/>
  </w:style>
  <w:style w:type="character" w:customStyle="1" w:styleId="WW8Num1z8">
    <w:name w:val="WW8Num1z8"/>
    <w:rsid w:val="00873833"/>
  </w:style>
  <w:style w:type="character" w:customStyle="1" w:styleId="WW8Num2z1">
    <w:name w:val="WW8Num2z1"/>
    <w:rsid w:val="00873833"/>
  </w:style>
  <w:style w:type="character" w:customStyle="1" w:styleId="WW8Num2z2">
    <w:name w:val="WW8Num2z2"/>
    <w:rsid w:val="00873833"/>
  </w:style>
  <w:style w:type="character" w:customStyle="1" w:styleId="WW8Num2z3">
    <w:name w:val="WW8Num2z3"/>
    <w:rsid w:val="00873833"/>
  </w:style>
  <w:style w:type="character" w:customStyle="1" w:styleId="WW8Num2z4">
    <w:name w:val="WW8Num2z4"/>
    <w:rsid w:val="00873833"/>
  </w:style>
  <w:style w:type="character" w:customStyle="1" w:styleId="WW8Num2z5">
    <w:name w:val="WW8Num2z5"/>
    <w:rsid w:val="00873833"/>
  </w:style>
  <w:style w:type="character" w:customStyle="1" w:styleId="WW8Num2z6">
    <w:name w:val="WW8Num2z6"/>
    <w:rsid w:val="00873833"/>
  </w:style>
  <w:style w:type="character" w:customStyle="1" w:styleId="WW8Num2z7">
    <w:name w:val="WW8Num2z7"/>
    <w:rsid w:val="00873833"/>
  </w:style>
  <w:style w:type="character" w:customStyle="1" w:styleId="WW8Num2z8">
    <w:name w:val="WW8Num2z8"/>
    <w:rsid w:val="00873833"/>
  </w:style>
  <w:style w:type="character" w:customStyle="1" w:styleId="WW8Num3z1">
    <w:name w:val="WW8Num3z1"/>
    <w:rsid w:val="00873833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873833"/>
  </w:style>
  <w:style w:type="character" w:customStyle="1" w:styleId="WW8Num6z2">
    <w:name w:val="WW8Num6z2"/>
    <w:rsid w:val="00873833"/>
  </w:style>
  <w:style w:type="character" w:customStyle="1" w:styleId="WW8Num6z3">
    <w:name w:val="WW8Num6z3"/>
    <w:rsid w:val="00873833"/>
  </w:style>
  <w:style w:type="character" w:customStyle="1" w:styleId="WW8Num6z4">
    <w:name w:val="WW8Num6z4"/>
    <w:rsid w:val="00873833"/>
  </w:style>
  <w:style w:type="character" w:customStyle="1" w:styleId="WW8Num6z5">
    <w:name w:val="WW8Num6z5"/>
    <w:rsid w:val="00873833"/>
  </w:style>
  <w:style w:type="character" w:customStyle="1" w:styleId="WW8Num6z6">
    <w:name w:val="WW8Num6z6"/>
    <w:rsid w:val="00873833"/>
  </w:style>
  <w:style w:type="character" w:customStyle="1" w:styleId="WW8Num6z7">
    <w:name w:val="WW8Num6z7"/>
    <w:rsid w:val="00873833"/>
  </w:style>
  <w:style w:type="character" w:customStyle="1" w:styleId="WW8Num6z8">
    <w:name w:val="WW8Num6z8"/>
    <w:rsid w:val="00873833"/>
  </w:style>
  <w:style w:type="character" w:customStyle="1" w:styleId="WW8Num7z1">
    <w:name w:val="WW8Num7z1"/>
    <w:rsid w:val="00873833"/>
    <w:rPr>
      <w:rFonts w:ascii="Courier New" w:hAnsi="Courier New" w:cs="Courier New"/>
    </w:rPr>
  </w:style>
  <w:style w:type="character" w:customStyle="1" w:styleId="WW8Num7z2">
    <w:name w:val="WW8Num7z2"/>
    <w:rsid w:val="00873833"/>
    <w:rPr>
      <w:rFonts w:ascii="Wingdings" w:hAnsi="Wingdings" w:cs="Wingdings"/>
    </w:rPr>
  </w:style>
  <w:style w:type="character" w:customStyle="1" w:styleId="WW8Num9z1">
    <w:name w:val="WW8Num9z1"/>
    <w:rsid w:val="00873833"/>
    <w:rPr>
      <w:rFonts w:ascii="Courier New" w:hAnsi="Courier New" w:cs="Courier New" w:hint="default"/>
    </w:rPr>
  </w:style>
  <w:style w:type="character" w:customStyle="1" w:styleId="WW8Num9z2">
    <w:name w:val="WW8Num9z2"/>
    <w:rsid w:val="00873833"/>
    <w:rPr>
      <w:rFonts w:ascii="Wingdings" w:hAnsi="Wingdings" w:cs="Wingdings" w:hint="default"/>
    </w:rPr>
  </w:style>
  <w:style w:type="character" w:customStyle="1" w:styleId="WW8Num10z1">
    <w:name w:val="WW8Num10z1"/>
    <w:rsid w:val="00873833"/>
  </w:style>
  <w:style w:type="character" w:customStyle="1" w:styleId="WW8Num10z2">
    <w:name w:val="WW8Num10z2"/>
    <w:rsid w:val="00873833"/>
  </w:style>
  <w:style w:type="character" w:customStyle="1" w:styleId="WW8Num10z3">
    <w:name w:val="WW8Num10z3"/>
    <w:rsid w:val="00873833"/>
  </w:style>
  <w:style w:type="character" w:customStyle="1" w:styleId="WW8Num10z4">
    <w:name w:val="WW8Num10z4"/>
    <w:rsid w:val="00873833"/>
  </w:style>
  <w:style w:type="character" w:customStyle="1" w:styleId="WW8Num10z5">
    <w:name w:val="WW8Num10z5"/>
    <w:rsid w:val="00873833"/>
  </w:style>
  <w:style w:type="character" w:customStyle="1" w:styleId="WW8Num10z6">
    <w:name w:val="WW8Num10z6"/>
    <w:rsid w:val="00873833"/>
  </w:style>
  <w:style w:type="character" w:customStyle="1" w:styleId="WW8Num10z7">
    <w:name w:val="WW8Num10z7"/>
    <w:rsid w:val="00873833"/>
  </w:style>
  <w:style w:type="character" w:customStyle="1" w:styleId="WW8Num10z8">
    <w:name w:val="WW8Num10z8"/>
    <w:rsid w:val="00873833"/>
  </w:style>
  <w:style w:type="character" w:customStyle="1" w:styleId="WW8Num11z1">
    <w:name w:val="WW8Num11z1"/>
    <w:rsid w:val="00873833"/>
  </w:style>
  <w:style w:type="character" w:customStyle="1" w:styleId="WW8Num11z2">
    <w:name w:val="WW8Num11z2"/>
    <w:rsid w:val="00873833"/>
  </w:style>
  <w:style w:type="character" w:customStyle="1" w:styleId="WW8Num11z3">
    <w:name w:val="WW8Num11z3"/>
    <w:rsid w:val="00873833"/>
  </w:style>
  <w:style w:type="character" w:customStyle="1" w:styleId="WW8Num11z4">
    <w:name w:val="WW8Num11z4"/>
    <w:rsid w:val="00873833"/>
  </w:style>
  <w:style w:type="character" w:customStyle="1" w:styleId="WW8Num11z5">
    <w:name w:val="WW8Num11z5"/>
    <w:rsid w:val="00873833"/>
  </w:style>
  <w:style w:type="character" w:customStyle="1" w:styleId="WW8Num11z6">
    <w:name w:val="WW8Num11z6"/>
    <w:rsid w:val="00873833"/>
  </w:style>
  <w:style w:type="character" w:customStyle="1" w:styleId="WW8Num11z7">
    <w:name w:val="WW8Num11z7"/>
    <w:rsid w:val="00873833"/>
  </w:style>
  <w:style w:type="character" w:customStyle="1" w:styleId="WW8Num11z8">
    <w:name w:val="WW8Num11z8"/>
    <w:rsid w:val="00873833"/>
  </w:style>
  <w:style w:type="character" w:customStyle="1" w:styleId="WW8Num12z1">
    <w:name w:val="WW8Num12z1"/>
    <w:rsid w:val="00873833"/>
  </w:style>
  <w:style w:type="character" w:customStyle="1" w:styleId="WW8Num12z2">
    <w:name w:val="WW8Num12z2"/>
    <w:rsid w:val="00873833"/>
  </w:style>
  <w:style w:type="character" w:customStyle="1" w:styleId="WW8Num12z3">
    <w:name w:val="WW8Num12z3"/>
    <w:rsid w:val="00873833"/>
  </w:style>
  <w:style w:type="character" w:customStyle="1" w:styleId="WW8Num12z4">
    <w:name w:val="WW8Num12z4"/>
    <w:rsid w:val="00873833"/>
  </w:style>
  <w:style w:type="character" w:customStyle="1" w:styleId="WW8Num12z5">
    <w:name w:val="WW8Num12z5"/>
    <w:rsid w:val="00873833"/>
  </w:style>
  <w:style w:type="character" w:customStyle="1" w:styleId="WW8Num12z6">
    <w:name w:val="WW8Num12z6"/>
    <w:rsid w:val="00873833"/>
  </w:style>
  <w:style w:type="character" w:customStyle="1" w:styleId="WW8Num12z7">
    <w:name w:val="WW8Num12z7"/>
    <w:rsid w:val="00873833"/>
  </w:style>
  <w:style w:type="character" w:customStyle="1" w:styleId="WW8Num12z8">
    <w:name w:val="WW8Num12z8"/>
    <w:rsid w:val="00873833"/>
  </w:style>
  <w:style w:type="character" w:customStyle="1" w:styleId="WW8Num13z0">
    <w:name w:val="WW8Num13z0"/>
    <w:rsid w:val="00873833"/>
    <w:rPr>
      <w:rFonts w:ascii="Symbol" w:eastAsia="Verdana" w:hAnsi="Symbol" w:cs="Symbol" w:hint="default"/>
      <w:color w:val="000000"/>
      <w:sz w:val="22"/>
      <w:szCs w:val="22"/>
      <w:lang w:val="en-US"/>
    </w:rPr>
  </w:style>
  <w:style w:type="character" w:customStyle="1" w:styleId="WW8Num13z1">
    <w:name w:val="WW8Num13z1"/>
    <w:rsid w:val="00873833"/>
    <w:rPr>
      <w:rFonts w:ascii="Courier New" w:hAnsi="Courier New" w:cs="Courier New" w:hint="default"/>
    </w:rPr>
  </w:style>
  <w:style w:type="character" w:customStyle="1" w:styleId="WW8Num13z2">
    <w:name w:val="WW8Num13z2"/>
    <w:rsid w:val="00873833"/>
    <w:rPr>
      <w:rFonts w:ascii="Wingdings" w:hAnsi="Wingdings" w:cs="Wingdings" w:hint="default"/>
    </w:rPr>
  </w:style>
  <w:style w:type="character" w:customStyle="1" w:styleId="WW8Num14z1">
    <w:name w:val="WW8Num14z1"/>
    <w:rsid w:val="00873833"/>
  </w:style>
  <w:style w:type="character" w:customStyle="1" w:styleId="WW8Num14z2">
    <w:name w:val="WW8Num14z2"/>
    <w:rsid w:val="00873833"/>
  </w:style>
  <w:style w:type="character" w:customStyle="1" w:styleId="WW8Num14z3">
    <w:name w:val="WW8Num14z3"/>
    <w:rsid w:val="00873833"/>
  </w:style>
  <w:style w:type="character" w:customStyle="1" w:styleId="WW8Num14z4">
    <w:name w:val="WW8Num14z4"/>
    <w:rsid w:val="00873833"/>
  </w:style>
  <w:style w:type="character" w:customStyle="1" w:styleId="WW8Num14z5">
    <w:name w:val="WW8Num14z5"/>
    <w:rsid w:val="00873833"/>
  </w:style>
  <w:style w:type="character" w:customStyle="1" w:styleId="WW8Num14z6">
    <w:name w:val="WW8Num14z6"/>
    <w:rsid w:val="00873833"/>
  </w:style>
  <w:style w:type="character" w:customStyle="1" w:styleId="WW8Num14z7">
    <w:name w:val="WW8Num14z7"/>
    <w:rsid w:val="00873833"/>
  </w:style>
  <w:style w:type="character" w:customStyle="1" w:styleId="WW8Num14z8">
    <w:name w:val="WW8Num14z8"/>
    <w:rsid w:val="00873833"/>
  </w:style>
  <w:style w:type="character" w:customStyle="1" w:styleId="WW8Num15z1">
    <w:name w:val="WW8Num15z1"/>
    <w:rsid w:val="00873833"/>
  </w:style>
  <w:style w:type="character" w:customStyle="1" w:styleId="WW8Num15z2">
    <w:name w:val="WW8Num15z2"/>
    <w:rsid w:val="00873833"/>
  </w:style>
  <w:style w:type="character" w:customStyle="1" w:styleId="WW8Num15z3">
    <w:name w:val="WW8Num15z3"/>
    <w:rsid w:val="00873833"/>
  </w:style>
  <w:style w:type="character" w:customStyle="1" w:styleId="WW8Num15z4">
    <w:name w:val="WW8Num15z4"/>
    <w:rsid w:val="00873833"/>
  </w:style>
  <w:style w:type="character" w:customStyle="1" w:styleId="WW8Num15z5">
    <w:name w:val="WW8Num15z5"/>
    <w:rsid w:val="00873833"/>
  </w:style>
  <w:style w:type="character" w:customStyle="1" w:styleId="WW8Num15z6">
    <w:name w:val="WW8Num15z6"/>
    <w:rsid w:val="00873833"/>
  </w:style>
  <w:style w:type="character" w:customStyle="1" w:styleId="WW8Num15z7">
    <w:name w:val="WW8Num15z7"/>
    <w:rsid w:val="00873833"/>
  </w:style>
  <w:style w:type="character" w:customStyle="1" w:styleId="WW8Num15z8">
    <w:name w:val="WW8Num15z8"/>
    <w:rsid w:val="00873833"/>
  </w:style>
  <w:style w:type="character" w:customStyle="1" w:styleId="WW8Num16z0">
    <w:name w:val="WW8Num16z0"/>
    <w:rsid w:val="00873833"/>
  </w:style>
  <w:style w:type="character" w:customStyle="1" w:styleId="WW8Num16z1">
    <w:name w:val="WW8Num16z1"/>
    <w:rsid w:val="00873833"/>
  </w:style>
  <w:style w:type="character" w:customStyle="1" w:styleId="WW8Num16z2">
    <w:name w:val="WW8Num16z2"/>
    <w:rsid w:val="00873833"/>
  </w:style>
  <w:style w:type="character" w:customStyle="1" w:styleId="WW8Num16z3">
    <w:name w:val="WW8Num16z3"/>
    <w:rsid w:val="00873833"/>
  </w:style>
  <w:style w:type="character" w:customStyle="1" w:styleId="WW8Num16z4">
    <w:name w:val="WW8Num16z4"/>
    <w:rsid w:val="00873833"/>
  </w:style>
  <w:style w:type="character" w:customStyle="1" w:styleId="WW8Num16z5">
    <w:name w:val="WW8Num16z5"/>
    <w:rsid w:val="00873833"/>
  </w:style>
  <w:style w:type="character" w:customStyle="1" w:styleId="WW8Num16z6">
    <w:name w:val="WW8Num16z6"/>
    <w:rsid w:val="00873833"/>
  </w:style>
  <w:style w:type="character" w:customStyle="1" w:styleId="WW8Num16z7">
    <w:name w:val="WW8Num16z7"/>
    <w:rsid w:val="00873833"/>
  </w:style>
  <w:style w:type="character" w:customStyle="1" w:styleId="WW8Num16z8">
    <w:name w:val="WW8Num16z8"/>
    <w:rsid w:val="00873833"/>
  </w:style>
  <w:style w:type="character" w:customStyle="1" w:styleId="WW8Num17z0">
    <w:name w:val="WW8Num17z0"/>
    <w:rsid w:val="00873833"/>
    <w:rPr>
      <w:rFonts w:eastAsia="Lucida Sans Unicode" w:cs="Verdana" w:hint="default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7z1">
    <w:name w:val="WW8Num17z1"/>
    <w:rsid w:val="00873833"/>
    <w:rPr>
      <w:rFonts w:ascii="Verdana" w:eastAsia="Lucida Sans Unicode" w:hAnsi="Verdana" w:cs="Verdana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8z1">
    <w:name w:val="WW8Num18z1"/>
    <w:rsid w:val="00873833"/>
  </w:style>
  <w:style w:type="character" w:customStyle="1" w:styleId="WW8Num18z2">
    <w:name w:val="WW8Num18z2"/>
    <w:rsid w:val="00873833"/>
  </w:style>
  <w:style w:type="character" w:customStyle="1" w:styleId="WW8Num18z3">
    <w:name w:val="WW8Num18z3"/>
    <w:rsid w:val="00873833"/>
  </w:style>
  <w:style w:type="character" w:customStyle="1" w:styleId="WW8Num18z4">
    <w:name w:val="WW8Num18z4"/>
    <w:rsid w:val="00873833"/>
  </w:style>
  <w:style w:type="character" w:customStyle="1" w:styleId="WW8Num18z5">
    <w:name w:val="WW8Num18z5"/>
    <w:rsid w:val="00873833"/>
  </w:style>
  <w:style w:type="character" w:customStyle="1" w:styleId="WW8Num18z6">
    <w:name w:val="WW8Num18z6"/>
    <w:rsid w:val="00873833"/>
  </w:style>
  <w:style w:type="character" w:customStyle="1" w:styleId="WW8Num18z7">
    <w:name w:val="WW8Num18z7"/>
    <w:rsid w:val="00873833"/>
  </w:style>
  <w:style w:type="character" w:customStyle="1" w:styleId="WW8Num18z8">
    <w:name w:val="WW8Num18z8"/>
    <w:rsid w:val="00873833"/>
  </w:style>
  <w:style w:type="character" w:customStyle="1" w:styleId="WW8Num19z3">
    <w:name w:val="WW8Num19z3"/>
    <w:rsid w:val="00873833"/>
  </w:style>
  <w:style w:type="character" w:customStyle="1" w:styleId="WW8Num19z4">
    <w:name w:val="WW8Num19z4"/>
    <w:rsid w:val="00873833"/>
  </w:style>
  <w:style w:type="character" w:customStyle="1" w:styleId="WW8Num19z5">
    <w:name w:val="WW8Num19z5"/>
    <w:rsid w:val="00873833"/>
  </w:style>
  <w:style w:type="character" w:customStyle="1" w:styleId="WW8Num19z6">
    <w:name w:val="WW8Num19z6"/>
    <w:rsid w:val="00873833"/>
  </w:style>
  <w:style w:type="character" w:customStyle="1" w:styleId="WW8Num19z7">
    <w:name w:val="WW8Num19z7"/>
    <w:rsid w:val="00873833"/>
  </w:style>
  <w:style w:type="character" w:customStyle="1" w:styleId="WW8Num19z8">
    <w:name w:val="WW8Num19z8"/>
    <w:rsid w:val="00873833"/>
  </w:style>
  <w:style w:type="character" w:customStyle="1" w:styleId="WW8Num20z0">
    <w:name w:val="WW8Num20z0"/>
    <w:rsid w:val="00873833"/>
  </w:style>
  <w:style w:type="character" w:customStyle="1" w:styleId="WW8Num20z1">
    <w:name w:val="WW8Num20z1"/>
    <w:rsid w:val="00873833"/>
  </w:style>
  <w:style w:type="character" w:customStyle="1" w:styleId="WW8Num20z2">
    <w:name w:val="WW8Num20z2"/>
    <w:rsid w:val="00873833"/>
  </w:style>
  <w:style w:type="character" w:customStyle="1" w:styleId="WW8Num20z3">
    <w:name w:val="WW8Num20z3"/>
    <w:rsid w:val="00873833"/>
  </w:style>
  <w:style w:type="character" w:customStyle="1" w:styleId="WW8Num20z4">
    <w:name w:val="WW8Num20z4"/>
    <w:rsid w:val="00873833"/>
  </w:style>
  <w:style w:type="character" w:customStyle="1" w:styleId="WW8Num20z5">
    <w:name w:val="WW8Num20z5"/>
    <w:rsid w:val="00873833"/>
  </w:style>
  <w:style w:type="character" w:customStyle="1" w:styleId="WW8Num20z6">
    <w:name w:val="WW8Num20z6"/>
    <w:rsid w:val="00873833"/>
  </w:style>
  <w:style w:type="character" w:customStyle="1" w:styleId="WW8Num20z7">
    <w:name w:val="WW8Num20z7"/>
    <w:rsid w:val="00873833"/>
  </w:style>
  <w:style w:type="character" w:customStyle="1" w:styleId="WW8Num20z8">
    <w:name w:val="WW8Num20z8"/>
    <w:rsid w:val="00873833"/>
  </w:style>
  <w:style w:type="character" w:customStyle="1" w:styleId="WW8Num21z1">
    <w:name w:val="WW8Num21z1"/>
    <w:rsid w:val="00873833"/>
    <w:rPr>
      <w:rFonts w:ascii="Courier New" w:hAnsi="Courier New" w:cs="Courier New" w:hint="default"/>
      <w:sz w:val="20"/>
    </w:rPr>
  </w:style>
  <w:style w:type="character" w:customStyle="1" w:styleId="WW8Num21z2">
    <w:name w:val="WW8Num21z2"/>
    <w:rsid w:val="00873833"/>
    <w:rPr>
      <w:rFonts w:ascii="Wingdings" w:hAnsi="Wingdings" w:cs="Wingdings" w:hint="default"/>
      <w:sz w:val="20"/>
    </w:rPr>
  </w:style>
  <w:style w:type="character" w:customStyle="1" w:styleId="WW8Num22z1">
    <w:name w:val="WW8Num22z1"/>
    <w:rsid w:val="00873833"/>
    <w:rPr>
      <w:rFonts w:ascii="Courier New" w:hAnsi="Courier New" w:cs="Courier New" w:hint="default"/>
    </w:rPr>
  </w:style>
  <w:style w:type="character" w:customStyle="1" w:styleId="WW8Num22z2">
    <w:name w:val="WW8Num22z2"/>
    <w:rsid w:val="00873833"/>
    <w:rPr>
      <w:rFonts w:ascii="Wingdings" w:hAnsi="Wingdings" w:cs="Wingdings" w:hint="default"/>
    </w:rPr>
  </w:style>
  <w:style w:type="character" w:customStyle="1" w:styleId="Domylnaczcionkaakapitu2">
    <w:name w:val="Domyślna czcionka akapitu2"/>
    <w:rsid w:val="00873833"/>
  </w:style>
  <w:style w:type="character" w:customStyle="1" w:styleId="Odwoaniedokomentarza1">
    <w:name w:val="Odwołanie do komentarza1"/>
    <w:rsid w:val="00873833"/>
    <w:rPr>
      <w:sz w:val="16"/>
      <w:szCs w:val="16"/>
    </w:rPr>
  </w:style>
  <w:style w:type="character" w:customStyle="1" w:styleId="object-hover">
    <w:name w:val="object-hover"/>
    <w:rsid w:val="00873833"/>
  </w:style>
  <w:style w:type="character" w:customStyle="1" w:styleId="WW8Num8z5">
    <w:name w:val="WW8Num8z5"/>
    <w:rsid w:val="00873833"/>
  </w:style>
  <w:style w:type="character" w:customStyle="1" w:styleId="WW8Num25z0">
    <w:name w:val="WW8Num25z0"/>
    <w:rsid w:val="00873833"/>
    <w:rPr>
      <w:rFonts w:ascii="Wingdings" w:hAnsi="Wingdings" w:cs="Wingdings"/>
      <w:sz w:val="20"/>
      <w:szCs w:val="24"/>
    </w:rPr>
  </w:style>
  <w:style w:type="character" w:customStyle="1" w:styleId="WW8Num26z0">
    <w:name w:val="WW8Num26z0"/>
    <w:rsid w:val="00873833"/>
    <w:rPr>
      <w:rFonts w:ascii="Symbol" w:eastAsia="Times New Roman" w:hAnsi="Symbol" w:cs="Times New Roman"/>
      <w:szCs w:val="24"/>
    </w:rPr>
  </w:style>
  <w:style w:type="character" w:customStyle="1" w:styleId="WW8Num26z1">
    <w:name w:val="WW8Num26z1"/>
    <w:rsid w:val="00873833"/>
    <w:rPr>
      <w:rFonts w:ascii="Courier New" w:hAnsi="Courier New" w:cs="Courier New"/>
    </w:rPr>
  </w:style>
  <w:style w:type="character" w:customStyle="1" w:styleId="WW8Num27z0">
    <w:name w:val="WW8Num27z0"/>
    <w:rsid w:val="00873833"/>
    <w:rPr>
      <w:rFonts w:ascii="Wingdings" w:hAnsi="Wingdings" w:cs="Wingdings"/>
    </w:rPr>
  </w:style>
  <w:style w:type="character" w:customStyle="1" w:styleId="WW8Num27z1">
    <w:name w:val="WW8Num27z1"/>
    <w:rsid w:val="00873833"/>
    <w:rPr>
      <w:rFonts w:ascii="OpenSymbol" w:hAnsi="OpenSymbol" w:cs="OpenSymbol"/>
      <w:sz w:val="20"/>
      <w:szCs w:val="20"/>
    </w:rPr>
  </w:style>
  <w:style w:type="character" w:customStyle="1" w:styleId="WW8Num27z2">
    <w:name w:val="WW8Num27z2"/>
    <w:rsid w:val="00873833"/>
  </w:style>
  <w:style w:type="character" w:customStyle="1" w:styleId="WW8Num27z3">
    <w:name w:val="WW8Num27z3"/>
    <w:rsid w:val="00873833"/>
  </w:style>
  <w:style w:type="character" w:customStyle="1" w:styleId="WW8Num27z4">
    <w:name w:val="WW8Num27z4"/>
    <w:rsid w:val="00873833"/>
  </w:style>
  <w:style w:type="character" w:customStyle="1" w:styleId="WW8Num27z5">
    <w:name w:val="WW8Num27z5"/>
    <w:rsid w:val="00873833"/>
  </w:style>
  <w:style w:type="character" w:customStyle="1" w:styleId="WW8Num27z6">
    <w:name w:val="WW8Num27z6"/>
    <w:rsid w:val="00873833"/>
  </w:style>
  <w:style w:type="character" w:customStyle="1" w:styleId="WW8Num27z7">
    <w:name w:val="WW8Num27z7"/>
    <w:rsid w:val="00873833"/>
  </w:style>
  <w:style w:type="character" w:customStyle="1" w:styleId="WW8Num27z8">
    <w:name w:val="WW8Num27z8"/>
    <w:rsid w:val="00873833"/>
  </w:style>
  <w:style w:type="character" w:customStyle="1" w:styleId="WW8Num28z0">
    <w:name w:val="WW8Num28z0"/>
    <w:rsid w:val="00873833"/>
    <w:rPr>
      <w:rFonts w:ascii="Symbol" w:hAnsi="Symbol" w:cs="OpenSymbol"/>
      <w:color w:val="000000"/>
      <w:sz w:val="20"/>
      <w:szCs w:val="20"/>
      <w:shd w:val="clear" w:color="auto" w:fill="FF0000"/>
    </w:rPr>
  </w:style>
  <w:style w:type="character" w:customStyle="1" w:styleId="WW8Num28z1">
    <w:name w:val="WW8Num28z1"/>
    <w:rsid w:val="00873833"/>
    <w:rPr>
      <w:rFonts w:ascii="OpenSymbol" w:hAnsi="OpenSymbol" w:cs="OpenSymbol"/>
      <w:sz w:val="20"/>
      <w:szCs w:val="20"/>
    </w:rPr>
  </w:style>
  <w:style w:type="character" w:customStyle="1" w:styleId="WW8Num28z2">
    <w:name w:val="WW8Num28z2"/>
    <w:rsid w:val="00873833"/>
    <w:rPr>
      <w:rFonts w:ascii="Wingdings" w:hAnsi="Wingdings" w:cs="Wingdings" w:hint="default"/>
      <w:sz w:val="20"/>
    </w:rPr>
  </w:style>
  <w:style w:type="character" w:customStyle="1" w:styleId="WW8Num28z3">
    <w:name w:val="WW8Num28z3"/>
    <w:rsid w:val="00873833"/>
    <w:rPr>
      <w:rFonts w:ascii="Symbol" w:hAnsi="Symbol" w:cs="OpenSymbol"/>
    </w:rPr>
  </w:style>
  <w:style w:type="character" w:customStyle="1" w:styleId="WW8Num28z4">
    <w:name w:val="WW8Num28z4"/>
    <w:rsid w:val="00873833"/>
  </w:style>
  <w:style w:type="character" w:customStyle="1" w:styleId="WW8Num28z5">
    <w:name w:val="WW8Num28z5"/>
    <w:rsid w:val="00873833"/>
  </w:style>
  <w:style w:type="character" w:customStyle="1" w:styleId="WW8Num28z6">
    <w:name w:val="WW8Num28z6"/>
    <w:rsid w:val="00873833"/>
  </w:style>
  <w:style w:type="character" w:customStyle="1" w:styleId="WW8Num28z7">
    <w:name w:val="WW8Num28z7"/>
    <w:rsid w:val="00873833"/>
  </w:style>
  <w:style w:type="character" w:customStyle="1" w:styleId="WW8Num28z8">
    <w:name w:val="WW8Num28z8"/>
    <w:rsid w:val="00873833"/>
  </w:style>
  <w:style w:type="character" w:customStyle="1" w:styleId="WW8Num29z0">
    <w:name w:val="WW8Num29z0"/>
    <w:rsid w:val="00873833"/>
    <w:rPr>
      <w:rFonts w:ascii="Wingdings" w:hAnsi="Wingdings" w:cs="Wingdings"/>
      <w:sz w:val="20"/>
    </w:rPr>
  </w:style>
  <w:style w:type="character" w:customStyle="1" w:styleId="WW8Num31z0">
    <w:name w:val="WW8Num31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1z1">
    <w:name w:val="WW8Num31z1"/>
    <w:rsid w:val="00873833"/>
    <w:rPr>
      <w:rFonts w:ascii="OpenSymbol" w:hAnsi="OpenSymbol" w:cs="OpenSymbol"/>
      <w:sz w:val="20"/>
      <w:szCs w:val="20"/>
    </w:rPr>
  </w:style>
  <w:style w:type="character" w:customStyle="1" w:styleId="WW8Num30z0">
    <w:name w:val="WW8Num30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0">
    <w:name w:val="WW8Num32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1">
    <w:name w:val="WW8Num32z1"/>
    <w:rsid w:val="00873833"/>
    <w:rPr>
      <w:rFonts w:ascii="OpenSymbol" w:hAnsi="OpenSymbol" w:cs="OpenSymbol"/>
      <w:sz w:val="20"/>
      <w:szCs w:val="20"/>
    </w:rPr>
  </w:style>
  <w:style w:type="character" w:customStyle="1" w:styleId="WW8Num33z0">
    <w:name w:val="WW8Num33z0"/>
    <w:rsid w:val="00873833"/>
    <w:rPr>
      <w:rFonts w:ascii="Symbol" w:hAnsi="Symbol" w:cs="OpenSymbol"/>
      <w:sz w:val="20"/>
      <w:szCs w:val="20"/>
    </w:rPr>
  </w:style>
  <w:style w:type="character" w:customStyle="1" w:styleId="WW8Num34z0">
    <w:name w:val="WW8Num34z0"/>
    <w:rsid w:val="00873833"/>
    <w:rPr>
      <w:rFonts w:ascii="Symbol" w:hAnsi="Symbol" w:cs="Symbol"/>
    </w:rPr>
  </w:style>
  <w:style w:type="character" w:customStyle="1" w:styleId="WW8Num35z0">
    <w:name w:val="WW8Num35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6z0">
    <w:name w:val="WW8Num36z0"/>
    <w:rsid w:val="00873833"/>
    <w:rPr>
      <w:rFonts w:ascii="Wingdings" w:hAnsi="Wingdings" w:cs="Wingdings"/>
      <w:sz w:val="20"/>
    </w:rPr>
  </w:style>
  <w:style w:type="character" w:customStyle="1" w:styleId="WW8Num36z1">
    <w:name w:val="WW8Num36z1"/>
    <w:rsid w:val="00873833"/>
    <w:rPr>
      <w:rFonts w:ascii="OpenSymbol" w:hAnsi="OpenSymbol" w:cs="OpenSymbol"/>
      <w:sz w:val="20"/>
      <w:szCs w:val="20"/>
    </w:rPr>
  </w:style>
  <w:style w:type="character" w:customStyle="1" w:styleId="WW8Num37z0">
    <w:name w:val="WW8Num37z0"/>
    <w:rsid w:val="00873833"/>
    <w:rPr>
      <w:rFonts w:ascii="Symbol" w:hAnsi="Symbol" w:cs="Symbol"/>
      <w:sz w:val="20"/>
    </w:rPr>
  </w:style>
  <w:style w:type="character" w:customStyle="1" w:styleId="WW8Num37z1">
    <w:name w:val="WW8Num37z1"/>
    <w:rsid w:val="00873833"/>
    <w:rPr>
      <w:rFonts w:ascii="Courier New" w:hAnsi="Courier New" w:cs="Courier New"/>
      <w:sz w:val="20"/>
    </w:rPr>
  </w:style>
  <w:style w:type="character" w:customStyle="1" w:styleId="WW8Num24z0">
    <w:name w:val="WW8Num24z0"/>
    <w:rsid w:val="00873833"/>
    <w:rPr>
      <w:rFonts w:ascii="Wingdings" w:hAnsi="Wingdings" w:cs="Wingdings"/>
    </w:rPr>
  </w:style>
  <w:style w:type="character" w:customStyle="1" w:styleId="WW8Num38z0">
    <w:name w:val="WW8Num38z0"/>
    <w:rsid w:val="00873833"/>
    <w:rPr>
      <w:rFonts w:ascii="Symbol" w:hAnsi="Symbol" w:cs="Symbol"/>
      <w:sz w:val="20"/>
    </w:rPr>
  </w:style>
  <w:style w:type="character" w:customStyle="1" w:styleId="WW8Num39z0">
    <w:name w:val="WW8Num39z0"/>
    <w:rsid w:val="00873833"/>
    <w:rPr>
      <w:rFonts w:ascii="Symbol" w:hAnsi="Symbol" w:cs="Symbol"/>
    </w:rPr>
  </w:style>
  <w:style w:type="character" w:customStyle="1" w:styleId="WW8Num40z0">
    <w:name w:val="WW8Num40z0"/>
    <w:rsid w:val="00873833"/>
    <w:rPr>
      <w:rFonts w:ascii="Symbol" w:hAnsi="Symbol" w:cs="OpenSymbol"/>
      <w:sz w:val="20"/>
      <w:szCs w:val="20"/>
    </w:rPr>
  </w:style>
  <w:style w:type="character" w:customStyle="1" w:styleId="WW8Num41z0">
    <w:name w:val="WW8Num41z0"/>
    <w:rsid w:val="00873833"/>
    <w:rPr>
      <w:rFonts w:ascii="Verdana" w:eastAsia="Times New Roman" w:hAnsi="Verdana" w:cs="Times New Roman"/>
      <w:color w:val="000000"/>
    </w:rPr>
  </w:style>
  <w:style w:type="character" w:customStyle="1" w:styleId="WW8Num42z0">
    <w:name w:val="WW8Num42z0"/>
    <w:rsid w:val="00873833"/>
    <w:rPr>
      <w:rFonts w:ascii="Symbol" w:hAnsi="Symbol" w:cs="OpenSymbol"/>
      <w:sz w:val="20"/>
      <w:szCs w:val="20"/>
    </w:rPr>
  </w:style>
  <w:style w:type="paragraph" w:customStyle="1" w:styleId="Nagwek10">
    <w:name w:val="Nagłówek1"/>
    <w:basedOn w:val="Normalny"/>
    <w:next w:val="Tekstpodstawowy"/>
    <w:rsid w:val="00873833"/>
    <w:pPr>
      <w:keepNext/>
      <w:suppressAutoHyphens/>
      <w:spacing w:before="240" w:after="120" w:line="25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873833"/>
    <w:pPr>
      <w:suppressLineNumbers/>
      <w:suppressAutoHyphens/>
      <w:spacing w:before="120" w:after="120" w:line="25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873833"/>
    <w:pPr>
      <w:suppressAutoHyphens/>
      <w:spacing w:line="240" w:lineRule="auto"/>
    </w:pPr>
    <w:rPr>
      <w:rFonts w:ascii="Calibri" w:eastAsia="Calibri" w:hAnsi="Calibri" w:cs="Times New Roman"/>
      <w:sz w:val="20"/>
      <w:szCs w:val="20"/>
      <w:lang w:val="x-none" w:eastAsia="ar-SA"/>
    </w:rPr>
  </w:style>
  <w:style w:type="paragraph" w:customStyle="1" w:styleId="Tekstpodstawowy32">
    <w:name w:val="Tekst podstawowy 32"/>
    <w:basedOn w:val="Normalny"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WW-Domylnie1">
    <w:name w:val="WW-Domyślnie1"/>
    <w:rsid w:val="00873833"/>
    <w:pPr>
      <w:widowControl w:val="0"/>
      <w:numPr>
        <w:numId w:val="3"/>
      </w:numPr>
      <w:tabs>
        <w:tab w:val="left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numbering" w:customStyle="1" w:styleId="Bezlisty11">
    <w:name w:val="Bez listy11"/>
    <w:next w:val="Bezlisty"/>
    <w:uiPriority w:val="99"/>
    <w:semiHidden/>
    <w:unhideWhenUsed/>
    <w:rsid w:val="00873833"/>
  </w:style>
  <w:style w:type="character" w:customStyle="1" w:styleId="TekstkomentarzaZnak1">
    <w:name w:val="Tekst komentarza Znak1"/>
    <w:uiPriority w:val="99"/>
    <w:semiHidden/>
    <w:rsid w:val="00873833"/>
    <w:rPr>
      <w:rFonts w:ascii="Calibri" w:eastAsia="Calibri" w:hAnsi="Calibri"/>
      <w:lang w:eastAsia="ar-SA"/>
    </w:rPr>
  </w:style>
  <w:style w:type="character" w:customStyle="1" w:styleId="Tekstpodstawowy3Znak1">
    <w:name w:val="Tekst podstawowy 3 Znak1"/>
    <w:uiPriority w:val="99"/>
    <w:semiHidden/>
    <w:rsid w:val="00873833"/>
    <w:rPr>
      <w:rFonts w:ascii="Calibri" w:eastAsia="Calibri" w:hAnsi="Calibri"/>
      <w:sz w:val="16"/>
      <w:szCs w:val="16"/>
      <w:lang w:eastAsia="ar-SA"/>
    </w:rPr>
  </w:style>
  <w:style w:type="character" w:customStyle="1" w:styleId="vkekvd">
    <w:name w:val="vkekvd"/>
    <w:rsid w:val="00873833"/>
  </w:style>
  <w:style w:type="paragraph" w:customStyle="1" w:styleId="standard">
    <w:name w:val="standard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2"/>
    <w:rsid w:val="00B066E1"/>
  </w:style>
  <w:style w:type="paragraph" w:customStyle="1" w:styleId="Tekstpodstawowywcity22">
    <w:name w:val="Tekst podstawowy wcięty 22"/>
    <w:basedOn w:val="Normalny"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4">
    <w:name w:val="Akapit z listą4"/>
    <w:basedOn w:val="Normalny"/>
    <w:qFormat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73506-2B8E-4658-BBC7-49B0E7E24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24</Pages>
  <Words>3755</Words>
  <Characters>22531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Bilnik</dc:creator>
  <cp:keywords/>
  <dc:description/>
  <cp:lastModifiedBy>Monika Bilnik</cp:lastModifiedBy>
  <cp:revision>13</cp:revision>
  <cp:lastPrinted>2026-03-13T08:16:00Z</cp:lastPrinted>
  <dcterms:created xsi:type="dcterms:W3CDTF">2026-03-11T13:41:00Z</dcterms:created>
  <dcterms:modified xsi:type="dcterms:W3CDTF">2026-03-25T09:06:00Z</dcterms:modified>
</cp:coreProperties>
</file>